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561FE1" w14:paraId="285D6A6E" w14:textId="77777777" w:rsidTr="00F434AF">
        <w:tc>
          <w:tcPr>
            <w:tcW w:w="2625" w:type="dxa"/>
            <w:hideMark/>
          </w:tcPr>
          <w:p w14:paraId="30229FAB" w14:textId="77777777" w:rsidR="00561FE1" w:rsidRDefault="00561FE1" w:rsidP="00F434AF">
            <w:pPr>
              <w:suppressAutoHyphens w:val="0"/>
              <w:spacing w:before="120" w:after="120" w:line="260" w:lineRule="exact"/>
              <w:rPr>
                <w:rFonts w:ascii="Arial" w:hAnsi="Arial" w:cs="Arial"/>
                <w:kern w:val="2"/>
                <w:szCs w:val="20"/>
              </w:rPr>
            </w:pPr>
            <w:r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  <w:hideMark/>
          </w:tcPr>
          <w:p w14:paraId="3B54340B" w14:textId="77777777" w:rsidR="00561FE1" w:rsidRDefault="00561FE1" w:rsidP="00F434AF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EC56BA">
              <w:rPr>
                <w:rFonts w:ascii="Arial" w:hAnsi="Arial" w:cs="Arial"/>
                <w:b/>
                <w:szCs w:val="20"/>
              </w:rPr>
              <w:t>Razvoj in vzdrževanje spletne in mobilne aplikacije za registracijo in priporočila o varnosti potovanj</w:t>
            </w:r>
          </w:p>
        </w:tc>
      </w:tr>
      <w:tr w:rsidR="00561FE1" w14:paraId="099CF0A0" w14:textId="77777777" w:rsidTr="00F434AF">
        <w:tc>
          <w:tcPr>
            <w:tcW w:w="2625" w:type="dxa"/>
            <w:hideMark/>
          </w:tcPr>
          <w:p w14:paraId="22C8CF09" w14:textId="77777777" w:rsidR="00561FE1" w:rsidRDefault="00561FE1" w:rsidP="00F434AF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  <w:hideMark/>
          </w:tcPr>
          <w:p w14:paraId="0CBB5447" w14:textId="77777777" w:rsidR="00561FE1" w:rsidRDefault="00561FE1" w:rsidP="00F434AF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004/25 JN MZEZ</w:t>
            </w:r>
          </w:p>
        </w:tc>
      </w:tr>
    </w:tbl>
    <w:p w14:paraId="58B4CA36" w14:textId="77777777" w:rsidR="006255FE" w:rsidRDefault="006255FE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2ABE6AFC" w14:textId="4DB86453" w:rsidR="006255FE" w:rsidRPr="009A1E56" w:rsidRDefault="00E80134" w:rsidP="00A90C2D">
      <w:pPr>
        <w:pStyle w:val="Title"/>
        <w:spacing w:line="260" w:lineRule="exact"/>
        <w:rPr>
          <w:rFonts w:ascii="Arial" w:hAnsi="Arial" w:cs="Arial"/>
          <w:sz w:val="24"/>
          <w:szCs w:val="24"/>
        </w:rPr>
      </w:pPr>
      <w:r w:rsidRPr="009A1E56">
        <w:rPr>
          <w:rFonts w:ascii="Arial" w:hAnsi="Arial" w:cs="Arial"/>
          <w:sz w:val="24"/>
          <w:szCs w:val="24"/>
        </w:rPr>
        <w:t>REFERENCA</w:t>
      </w:r>
      <w:r w:rsidR="00F434AF" w:rsidRPr="009A1E56">
        <w:rPr>
          <w:rFonts w:ascii="Arial" w:hAnsi="Arial" w:cs="Arial"/>
          <w:sz w:val="24"/>
          <w:szCs w:val="24"/>
        </w:rPr>
        <w:t xml:space="preserve"> KADRA</w:t>
      </w:r>
    </w:p>
    <w:p w14:paraId="4C2940B9" w14:textId="7B1C7F7C" w:rsidR="00836C49" w:rsidRPr="00D94B7D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bCs/>
          <w:szCs w:val="20"/>
          <w:highlight w:val="yellow"/>
        </w:rPr>
      </w:pPr>
    </w:p>
    <w:tbl>
      <w:tblPr>
        <w:tblW w:w="9639" w:type="dxa"/>
        <w:tblInd w:w="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489"/>
        <w:gridCol w:w="6150"/>
      </w:tblGrid>
      <w:tr w:rsidR="00E742F0" w:rsidRPr="00DB2FEE" w14:paraId="4478B074" w14:textId="77777777" w:rsidTr="001F3BB5"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3EDCFF" w14:textId="3BB0F396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Naročnik referenčnega posla </w:t>
            </w:r>
            <w:r w:rsidRPr="00DB2FEE">
              <w:rPr>
                <w:rFonts w:ascii="Arial" w:hAnsi="Arial" w:cs="Arial"/>
                <w:bCs/>
                <w:i/>
                <w:szCs w:val="20"/>
              </w:rPr>
              <w:t>(naziv in naslov)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11B7F" w14:textId="0E7D98B6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  <w:bookmarkStart w:id="0" w:name="_GoBack"/>
            <w:bookmarkEnd w:id="0"/>
          </w:p>
        </w:tc>
      </w:tr>
      <w:tr w:rsidR="00E742F0" w:rsidRPr="00DB2FEE" w14:paraId="3D887328" w14:textId="77777777" w:rsidTr="001F3BB5"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B70461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Ime referenčnega posla in številka javnega naročila </w:t>
            </w:r>
            <w:r w:rsidRPr="00DB2FEE">
              <w:rPr>
                <w:rFonts w:ascii="Arial" w:hAnsi="Arial" w:cs="Arial"/>
                <w:bCs/>
                <w:i/>
                <w:szCs w:val="20"/>
              </w:rPr>
              <w:t>(če je šlo za javno naročilo)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FBBF4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  <w:p w14:paraId="164A5AC2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E742F0" w:rsidRPr="00DB2FEE" w14:paraId="22962664" w14:textId="77777777" w:rsidTr="001F3BB5"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B6A597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>Izvajalec referenčnega posla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6674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E742F0" w:rsidRPr="000C4F5C" w14:paraId="0C30F557" w14:textId="77777777" w:rsidTr="001F3BB5"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4B9148" w14:textId="04F8D5F2" w:rsidR="00E742F0" w:rsidRPr="000C4F5C" w:rsidRDefault="00322588" w:rsidP="00322588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0C4F5C">
              <w:rPr>
                <w:rFonts w:ascii="Arial" w:hAnsi="Arial" w:cs="Arial"/>
                <w:b/>
                <w:bCs/>
                <w:szCs w:val="20"/>
              </w:rPr>
              <w:t xml:space="preserve">Opis posla </w:t>
            </w:r>
            <w:r w:rsidRPr="000C4F5C">
              <w:rPr>
                <w:rFonts w:ascii="Arial" w:hAnsi="Arial" w:cs="Arial"/>
                <w:bCs/>
                <w:i/>
                <w:szCs w:val="20"/>
              </w:rPr>
              <w:t>(npr. vrste storitev, izvedene aktivnosti ipd.)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77E1" w14:textId="77777777" w:rsidR="00E742F0" w:rsidRPr="000C4F5C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0C4F5C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0C4F5C">
              <w:rPr>
                <w:rFonts w:ascii="Arial" w:hAnsi="Arial" w:cs="Arial"/>
              </w:rPr>
              <w:instrText xml:space="preserve"> FORMTEXT </w:instrText>
            </w:r>
            <w:r w:rsidRPr="000C4F5C">
              <w:rPr>
                <w:rFonts w:ascii="Arial" w:hAnsi="Arial" w:cs="Arial"/>
              </w:rPr>
            </w:r>
            <w:r w:rsidRPr="000C4F5C">
              <w:rPr>
                <w:rFonts w:ascii="Arial" w:hAnsi="Arial" w:cs="Arial"/>
              </w:rPr>
              <w:fldChar w:fldCharType="separate"/>
            </w:r>
            <w:r w:rsidRPr="000C4F5C">
              <w:rPr>
                <w:rFonts w:ascii="Arial" w:hAnsi="Arial" w:cs="Arial"/>
              </w:rPr>
              <w:t> </w:t>
            </w:r>
            <w:r w:rsidRPr="000C4F5C">
              <w:rPr>
                <w:rFonts w:ascii="Arial" w:hAnsi="Arial" w:cs="Arial"/>
              </w:rPr>
              <w:t> </w:t>
            </w:r>
            <w:r w:rsidRPr="000C4F5C">
              <w:rPr>
                <w:rFonts w:ascii="Arial" w:hAnsi="Arial" w:cs="Arial"/>
              </w:rPr>
              <w:t> </w:t>
            </w:r>
            <w:r w:rsidRPr="000C4F5C">
              <w:rPr>
                <w:rFonts w:ascii="Arial" w:hAnsi="Arial" w:cs="Arial"/>
              </w:rPr>
              <w:t> </w:t>
            </w:r>
            <w:r w:rsidRPr="000C4F5C">
              <w:rPr>
                <w:rFonts w:ascii="Arial" w:hAnsi="Arial" w:cs="Arial"/>
              </w:rPr>
              <w:t> </w:t>
            </w:r>
            <w:r w:rsidRPr="000C4F5C">
              <w:rPr>
                <w:rFonts w:ascii="Arial" w:hAnsi="Arial" w:cs="Arial"/>
              </w:rPr>
              <w:fldChar w:fldCharType="end"/>
            </w:r>
          </w:p>
        </w:tc>
      </w:tr>
      <w:tr w:rsidR="00E742F0" w:rsidRPr="000C4F5C" w14:paraId="3161B2B0" w14:textId="77777777" w:rsidTr="001F3BB5"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40D529" w14:textId="25BE3502" w:rsidR="00E742F0" w:rsidRPr="00865893" w:rsidRDefault="00322588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865893">
              <w:rPr>
                <w:rFonts w:ascii="Arial" w:hAnsi="Arial" w:cs="Arial"/>
                <w:b/>
                <w:bCs/>
                <w:szCs w:val="20"/>
              </w:rPr>
              <w:t>Ime in priimek kadra</w:t>
            </w:r>
            <w:r w:rsidR="00427D15" w:rsidRPr="00865893">
              <w:rPr>
                <w:rFonts w:ascii="Arial" w:hAnsi="Arial" w:cs="Arial"/>
                <w:b/>
                <w:bCs/>
                <w:szCs w:val="20"/>
              </w:rPr>
              <w:t>, ki je izvajal storit</w:t>
            </w:r>
            <w:r w:rsidR="006620B6">
              <w:rPr>
                <w:rFonts w:ascii="Arial" w:hAnsi="Arial" w:cs="Arial"/>
                <w:b/>
                <w:bCs/>
                <w:szCs w:val="20"/>
              </w:rPr>
              <w:t>ve referenčnega posla in vloga</w:t>
            </w:r>
            <w:r w:rsidR="00427D15" w:rsidRPr="00865893">
              <w:rPr>
                <w:rFonts w:ascii="Arial" w:hAnsi="Arial" w:cs="Arial"/>
                <w:b/>
                <w:bCs/>
                <w:szCs w:val="20"/>
              </w:rPr>
              <w:t xml:space="preserve"> tega kadra</w:t>
            </w:r>
            <w:r w:rsidR="00B75AA5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8722B" w14:textId="77777777" w:rsidR="00427D15" w:rsidRPr="00865893" w:rsidRDefault="00427D15" w:rsidP="00427D15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865893">
              <w:rPr>
                <w:rFonts w:ascii="Arial" w:hAnsi="Arial" w:cs="Arial"/>
                <w:szCs w:val="20"/>
              </w:rPr>
              <w:t xml:space="preserve">Ime in priimek: </w:t>
            </w:r>
            <w:r w:rsidRPr="00007A67">
              <w:rPr>
                <w:rFonts w:ascii="Arial" w:hAnsi="Arial" w:cs="Arial"/>
                <w:u w:val="single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007A67">
              <w:rPr>
                <w:rFonts w:ascii="Arial" w:hAnsi="Arial" w:cs="Arial"/>
                <w:u w:val="single"/>
              </w:rPr>
              <w:instrText xml:space="preserve"> FORMTEXT </w:instrText>
            </w:r>
            <w:r w:rsidRPr="00007A67">
              <w:rPr>
                <w:rFonts w:ascii="Arial" w:hAnsi="Arial" w:cs="Arial"/>
                <w:u w:val="single"/>
              </w:rPr>
            </w:r>
            <w:r w:rsidRPr="00007A67">
              <w:rPr>
                <w:rFonts w:ascii="Arial" w:hAnsi="Arial" w:cs="Arial"/>
                <w:u w:val="single"/>
              </w:rPr>
              <w:fldChar w:fldCharType="separate"/>
            </w:r>
            <w:r w:rsidRPr="00007A67">
              <w:rPr>
                <w:rFonts w:ascii="Arial" w:hAnsi="Arial" w:cs="Arial"/>
                <w:u w:val="single"/>
              </w:rPr>
              <w:t> </w:t>
            </w:r>
            <w:r w:rsidRPr="00007A67">
              <w:rPr>
                <w:rFonts w:ascii="Arial" w:hAnsi="Arial" w:cs="Arial"/>
                <w:u w:val="single"/>
              </w:rPr>
              <w:t> </w:t>
            </w:r>
            <w:r w:rsidRPr="00007A67">
              <w:rPr>
                <w:rFonts w:ascii="Arial" w:hAnsi="Arial" w:cs="Arial"/>
                <w:u w:val="single"/>
              </w:rPr>
              <w:t> </w:t>
            </w:r>
            <w:r w:rsidRPr="00007A67">
              <w:rPr>
                <w:rFonts w:ascii="Arial" w:hAnsi="Arial" w:cs="Arial"/>
                <w:u w:val="single"/>
              </w:rPr>
              <w:t> </w:t>
            </w:r>
            <w:r w:rsidRPr="00007A67">
              <w:rPr>
                <w:rFonts w:ascii="Arial" w:hAnsi="Arial" w:cs="Arial"/>
                <w:u w:val="single"/>
              </w:rPr>
              <w:t> </w:t>
            </w:r>
            <w:r w:rsidRPr="00007A67">
              <w:rPr>
                <w:rFonts w:ascii="Arial" w:hAnsi="Arial" w:cs="Arial"/>
                <w:u w:val="single"/>
              </w:rPr>
              <w:fldChar w:fldCharType="end"/>
            </w:r>
          </w:p>
          <w:p w14:paraId="27347D36" w14:textId="10172992" w:rsidR="00E742F0" w:rsidRPr="00865893" w:rsidRDefault="006620B6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Vloga</w:t>
            </w:r>
            <w:r w:rsidR="00427D15" w:rsidRPr="00865893">
              <w:rPr>
                <w:rFonts w:ascii="Arial" w:hAnsi="Arial" w:cs="Arial"/>
                <w:szCs w:val="20"/>
              </w:rPr>
              <w:t xml:space="preserve"> </w:t>
            </w:r>
            <w:r w:rsidR="00427D15" w:rsidRPr="00865893">
              <w:rPr>
                <w:rFonts w:ascii="Arial" w:hAnsi="Arial" w:cs="Arial"/>
                <w:i/>
                <w:szCs w:val="20"/>
              </w:rPr>
              <w:t>(označiti)</w:t>
            </w:r>
            <w:r w:rsidR="00427D15" w:rsidRPr="00865893">
              <w:rPr>
                <w:rFonts w:ascii="Arial" w:hAnsi="Arial" w:cs="Arial"/>
                <w:szCs w:val="20"/>
              </w:rPr>
              <w:t>:</w:t>
            </w:r>
          </w:p>
          <w:p w14:paraId="10AB20EF" w14:textId="01142E07" w:rsidR="00427D15" w:rsidRPr="00865893" w:rsidRDefault="00427D15" w:rsidP="00427D15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865893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65893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B75AA5">
              <w:rPr>
                <w:rFonts w:ascii="Arial" w:hAnsi="Arial" w:cs="Arial"/>
                <w:bCs/>
                <w:szCs w:val="20"/>
              </w:rPr>
            </w:r>
            <w:r w:rsidR="00B75AA5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865893">
              <w:rPr>
                <w:rFonts w:ascii="Arial" w:hAnsi="Arial" w:cs="Arial"/>
                <w:bCs/>
                <w:szCs w:val="20"/>
              </w:rPr>
              <w:fldChar w:fldCharType="end"/>
            </w:r>
            <w:r w:rsidRPr="00865893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865893">
              <w:rPr>
                <w:rFonts w:ascii="Arial" w:hAnsi="Arial" w:cs="Arial"/>
                <w:szCs w:val="20"/>
              </w:rPr>
              <w:t>Vodja projekta</w:t>
            </w:r>
            <w:r w:rsidR="00865893" w:rsidRPr="00865893">
              <w:rPr>
                <w:rFonts w:ascii="Arial" w:hAnsi="Arial" w:cs="Arial"/>
              </w:rPr>
              <w:t xml:space="preserve"> </w:t>
            </w:r>
          </w:p>
          <w:p w14:paraId="19FEB8B4" w14:textId="2AC983FB" w:rsidR="00294DEF" w:rsidRDefault="00427D15" w:rsidP="00294DEF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865893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65893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B75AA5">
              <w:rPr>
                <w:rFonts w:ascii="Arial" w:hAnsi="Arial" w:cs="Arial"/>
                <w:bCs/>
                <w:szCs w:val="20"/>
              </w:rPr>
            </w:r>
            <w:r w:rsidR="00B75AA5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865893">
              <w:rPr>
                <w:rFonts w:ascii="Arial" w:hAnsi="Arial" w:cs="Arial"/>
                <w:bCs/>
                <w:szCs w:val="20"/>
              </w:rPr>
              <w:fldChar w:fldCharType="end"/>
            </w:r>
            <w:r w:rsidRPr="00865893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865893">
              <w:rPr>
                <w:rFonts w:ascii="Arial" w:hAnsi="Arial" w:cs="Arial"/>
                <w:szCs w:val="20"/>
              </w:rPr>
              <w:t>IT arhitekt</w:t>
            </w:r>
            <w:r w:rsidR="00865893" w:rsidRPr="00865893">
              <w:rPr>
                <w:rFonts w:ascii="Arial" w:hAnsi="Arial" w:cs="Arial"/>
                <w:szCs w:val="20"/>
              </w:rPr>
              <w:t xml:space="preserve"> </w:t>
            </w:r>
          </w:p>
          <w:p w14:paraId="0FD900B0" w14:textId="276E0602" w:rsidR="006A424F" w:rsidRDefault="006A424F" w:rsidP="00294DEF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865893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65893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B75AA5">
              <w:rPr>
                <w:rFonts w:ascii="Arial" w:hAnsi="Arial" w:cs="Arial"/>
                <w:bCs/>
                <w:szCs w:val="20"/>
              </w:rPr>
            </w:r>
            <w:r w:rsidR="00B75AA5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865893">
              <w:rPr>
                <w:rFonts w:ascii="Arial" w:hAnsi="Arial" w:cs="Arial"/>
                <w:bCs/>
                <w:szCs w:val="20"/>
              </w:rPr>
              <w:fldChar w:fldCharType="end"/>
            </w:r>
            <w:r w:rsidRPr="00865893">
              <w:rPr>
                <w:rFonts w:ascii="Arial" w:hAnsi="Arial" w:cs="Arial"/>
                <w:bCs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Cs w:val="20"/>
              </w:rPr>
              <w:t>IT analitik</w:t>
            </w:r>
          </w:p>
          <w:p w14:paraId="4B3E5578" w14:textId="48946866" w:rsidR="00427D15" w:rsidRPr="00865893" w:rsidRDefault="00427D15" w:rsidP="00294DEF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865893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65893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B75AA5">
              <w:rPr>
                <w:rFonts w:ascii="Arial" w:hAnsi="Arial" w:cs="Arial"/>
                <w:bCs/>
                <w:szCs w:val="20"/>
              </w:rPr>
            </w:r>
            <w:r w:rsidR="00B75AA5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865893">
              <w:rPr>
                <w:rFonts w:ascii="Arial" w:hAnsi="Arial" w:cs="Arial"/>
                <w:bCs/>
                <w:szCs w:val="20"/>
              </w:rPr>
              <w:fldChar w:fldCharType="end"/>
            </w:r>
            <w:r w:rsidRPr="00865893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865893">
              <w:rPr>
                <w:rFonts w:ascii="Arial" w:hAnsi="Arial" w:cs="Arial"/>
              </w:rPr>
              <w:t>Razvijalec informacijskih rešitev</w:t>
            </w:r>
          </w:p>
        </w:tc>
      </w:tr>
      <w:tr w:rsidR="00865893" w:rsidRPr="000C4F5C" w14:paraId="0CA1E15A" w14:textId="77777777" w:rsidTr="001F3BB5"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8BE555" w14:textId="40D68974" w:rsidR="00865893" w:rsidRPr="000C4F5C" w:rsidRDefault="00865893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Storitve, ki jih je pri referenčnem poslu opravljal zgoraj navedeni kader</w:t>
            </w:r>
            <w:r w:rsidR="00E07CE6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  <w:r w:rsidR="00E07CE6" w:rsidRPr="00E07CE6">
              <w:rPr>
                <w:rFonts w:ascii="Arial" w:hAnsi="Arial" w:cs="Arial"/>
                <w:bCs/>
                <w:i/>
                <w:szCs w:val="20"/>
              </w:rPr>
              <w:t>(označiti</w:t>
            </w:r>
            <w:r w:rsidR="00E07CE6">
              <w:rPr>
                <w:rFonts w:ascii="Arial" w:hAnsi="Arial" w:cs="Arial"/>
                <w:bCs/>
                <w:i/>
                <w:szCs w:val="20"/>
              </w:rPr>
              <w:t xml:space="preserve"> / dopolniti</w:t>
            </w:r>
            <w:r w:rsidR="00E07CE6" w:rsidRPr="00E07CE6">
              <w:rPr>
                <w:rFonts w:ascii="Arial" w:hAnsi="Arial" w:cs="Arial"/>
                <w:bCs/>
                <w:i/>
                <w:szCs w:val="20"/>
              </w:rPr>
              <w:t>)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27F3" w14:textId="4972AC92" w:rsidR="00E07CE6" w:rsidRPr="00BD4ACD" w:rsidRDefault="00E07CE6" w:rsidP="00E07CE6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865893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65893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B75AA5">
              <w:rPr>
                <w:rFonts w:ascii="Arial" w:hAnsi="Arial" w:cs="Arial"/>
                <w:bCs/>
                <w:szCs w:val="20"/>
              </w:rPr>
            </w:r>
            <w:r w:rsidR="00B75AA5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865893">
              <w:rPr>
                <w:rFonts w:ascii="Arial" w:hAnsi="Arial" w:cs="Arial"/>
                <w:bCs/>
                <w:szCs w:val="20"/>
              </w:rPr>
              <w:fldChar w:fldCharType="end"/>
            </w:r>
            <w:r w:rsidRPr="00865893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BD4ACD">
              <w:rPr>
                <w:rFonts w:ascii="Arial" w:hAnsi="Arial" w:cs="Arial"/>
                <w:bCs/>
                <w:szCs w:val="20"/>
              </w:rPr>
              <w:t>V</w:t>
            </w:r>
            <w:r w:rsidRPr="00BD4ACD">
              <w:rPr>
                <w:rFonts w:ascii="Arial" w:hAnsi="Arial" w:cs="Arial"/>
                <w:szCs w:val="20"/>
              </w:rPr>
              <w:t>odenje projekta razvoja, vzpostavitve in implementacije informacijskih rešitev</w:t>
            </w:r>
          </w:p>
          <w:p w14:paraId="1E7F824D" w14:textId="498B9C38" w:rsidR="00E07CE6" w:rsidRDefault="00E07CE6" w:rsidP="00E07CE6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BD4ACD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D4ACD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B75AA5">
              <w:rPr>
                <w:rFonts w:ascii="Arial" w:hAnsi="Arial" w:cs="Arial"/>
                <w:bCs/>
                <w:szCs w:val="20"/>
              </w:rPr>
            </w:r>
            <w:r w:rsidR="00B75AA5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D4ACD">
              <w:rPr>
                <w:rFonts w:ascii="Arial" w:hAnsi="Arial" w:cs="Arial"/>
                <w:bCs/>
                <w:szCs w:val="20"/>
              </w:rPr>
              <w:fldChar w:fldCharType="end"/>
            </w:r>
            <w:r w:rsidRPr="00BD4ACD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BD4ACD">
              <w:rPr>
                <w:rFonts w:ascii="Arial" w:hAnsi="Arial" w:cs="Arial"/>
                <w:szCs w:val="20"/>
              </w:rPr>
              <w:t>Oblikovanje in definiranje informacijskih rešitev</w:t>
            </w:r>
          </w:p>
          <w:p w14:paraId="0BF4DB6D" w14:textId="187856F8" w:rsidR="006A424F" w:rsidRPr="00BD4ACD" w:rsidRDefault="006A424F" w:rsidP="00E07CE6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BD4ACD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D4ACD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B75AA5">
              <w:rPr>
                <w:rFonts w:ascii="Arial" w:hAnsi="Arial" w:cs="Arial"/>
                <w:bCs/>
                <w:szCs w:val="20"/>
              </w:rPr>
            </w:r>
            <w:r w:rsidR="00B75AA5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D4ACD">
              <w:rPr>
                <w:rFonts w:ascii="Arial" w:hAnsi="Arial" w:cs="Arial"/>
                <w:bCs/>
                <w:szCs w:val="20"/>
              </w:rPr>
              <w:fldChar w:fldCharType="end"/>
            </w:r>
            <w:r w:rsidRPr="00BD4ACD">
              <w:rPr>
                <w:rFonts w:ascii="Arial" w:hAnsi="Arial" w:cs="Arial"/>
                <w:bCs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Cs w:val="20"/>
              </w:rPr>
              <w:t>A</w:t>
            </w:r>
            <w:r w:rsidR="00E96731">
              <w:rPr>
                <w:rFonts w:ascii="Arial" w:hAnsi="Arial" w:cs="Arial"/>
                <w:szCs w:val="20"/>
              </w:rPr>
              <w:t>naliziranje</w:t>
            </w:r>
            <w:r w:rsidRPr="006A424F"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potreb naročnika in definiranje</w:t>
            </w:r>
            <w:r w:rsidRPr="006A424F">
              <w:rPr>
                <w:rFonts w:ascii="Arial" w:hAnsi="Arial" w:cs="Arial"/>
                <w:szCs w:val="20"/>
              </w:rPr>
              <w:t xml:space="preserve"> informacijskih rešitev</w:t>
            </w:r>
          </w:p>
          <w:p w14:paraId="5D60AD5A" w14:textId="4C537825" w:rsidR="00865893" w:rsidRPr="00BD4ACD" w:rsidRDefault="00E07CE6" w:rsidP="00E07CE6">
            <w:pPr>
              <w:pStyle w:val="TableContents"/>
              <w:spacing w:line="260" w:lineRule="exact"/>
              <w:rPr>
                <w:rFonts w:ascii="Arial" w:hAnsi="Arial" w:cs="Arial"/>
              </w:rPr>
            </w:pPr>
            <w:r w:rsidRPr="00BD4ACD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D4ACD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B75AA5">
              <w:rPr>
                <w:rFonts w:ascii="Arial" w:hAnsi="Arial" w:cs="Arial"/>
                <w:bCs/>
                <w:szCs w:val="20"/>
              </w:rPr>
            </w:r>
            <w:r w:rsidR="00B75AA5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D4ACD">
              <w:rPr>
                <w:rFonts w:ascii="Arial" w:hAnsi="Arial" w:cs="Arial"/>
                <w:bCs/>
                <w:szCs w:val="20"/>
              </w:rPr>
              <w:fldChar w:fldCharType="end"/>
            </w:r>
            <w:r w:rsidRPr="00BD4ACD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BD4ACD">
              <w:rPr>
                <w:rFonts w:ascii="Arial" w:hAnsi="Arial" w:cs="Arial"/>
              </w:rPr>
              <w:t>Razvoj informacijskih rešitev</w:t>
            </w:r>
          </w:p>
          <w:p w14:paraId="04DBC15D" w14:textId="526AFF13" w:rsidR="00E07CE6" w:rsidRPr="00BD4ACD" w:rsidRDefault="00E07CE6" w:rsidP="00E07CE6">
            <w:pPr>
              <w:pStyle w:val="TableContents"/>
              <w:spacing w:line="260" w:lineRule="exact"/>
              <w:rPr>
                <w:rFonts w:ascii="Arial" w:hAnsi="Arial" w:cs="Arial"/>
              </w:rPr>
            </w:pPr>
            <w:r w:rsidRPr="00BD4ACD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D4ACD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B75AA5">
              <w:rPr>
                <w:rFonts w:ascii="Arial" w:hAnsi="Arial" w:cs="Arial"/>
                <w:bCs/>
                <w:szCs w:val="20"/>
              </w:rPr>
            </w:r>
            <w:r w:rsidR="00B75AA5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D4ACD">
              <w:rPr>
                <w:rFonts w:ascii="Arial" w:hAnsi="Arial" w:cs="Arial"/>
                <w:bCs/>
                <w:szCs w:val="20"/>
              </w:rPr>
              <w:fldChar w:fldCharType="end"/>
            </w:r>
            <w:r w:rsidRPr="00BD4ACD">
              <w:rPr>
                <w:rFonts w:ascii="Arial" w:hAnsi="Arial" w:cs="Arial"/>
                <w:bCs/>
                <w:szCs w:val="20"/>
              </w:rPr>
              <w:t xml:space="preserve"> V</w:t>
            </w:r>
            <w:r w:rsidRPr="00BD4ACD">
              <w:rPr>
                <w:rFonts w:ascii="Arial" w:hAnsi="Arial" w:cs="Arial"/>
              </w:rPr>
              <w:t>zdrževanje informacijskih rešitev</w:t>
            </w:r>
          </w:p>
          <w:p w14:paraId="3676BFE0" w14:textId="1918F9D8" w:rsidR="00E07CE6" w:rsidRDefault="00E07CE6" w:rsidP="00E07CE6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865893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65893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B75AA5">
              <w:rPr>
                <w:rFonts w:ascii="Arial" w:hAnsi="Arial" w:cs="Arial"/>
                <w:bCs/>
                <w:szCs w:val="20"/>
              </w:rPr>
            </w:r>
            <w:r w:rsidR="00B75AA5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865893">
              <w:rPr>
                <w:rFonts w:ascii="Arial" w:hAnsi="Arial" w:cs="Arial"/>
                <w:bCs/>
                <w:szCs w:val="20"/>
              </w:rPr>
              <w:fldChar w:fldCharType="end"/>
            </w:r>
            <w:r w:rsidRPr="00865893">
              <w:rPr>
                <w:rFonts w:ascii="Arial" w:hAnsi="Arial" w:cs="Arial"/>
                <w:bCs/>
                <w:szCs w:val="20"/>
              </w:rPr>
              <w:t xml:space="preserve"> </w:t>
            </w:r>
            <w:r w:rsidR="00D4233A" w:rsidRPr="00007A67">
              <w:rPr>
                <w:rFonts w:ascii="Arial" w:hAnsi="Arial" w:cs="Arial"/>
                <w:u w:val="single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D4233A" w:rsidRPr="00007A67">
              <w:rPr>
                <w:rFonts w:ascii="Arial" w:hAnsi="Arial" w:cs="Arial"/>
                <w:u w:val="single"/>
              </w:rPr>
              <w:instrText xml:space="preserve"> FORMTEXT </w:instrText>
            </w:r>
            <w:r w:rsidR="00D4233A" w:rsidRPr="00007A67">
              <w:rPr>
                <w:rFonts w:ascii="Arial" w:hAnsi="Arial" w:cs="Arial"/>
                <w:u w:val="single"/>
              </w:rPr>
            </w:r>
            <w:r w:rsidR="00D4233A" w:rsidRPr="00007A67">
              <w:rPr>
                <w:rFonts w:ascii="Arial" w:hAnsi="Arial" w:cs="Arial"/>
                <w:u w:val="single"/>
              </w:rPr>
              <w:fldChar w:fldCharType="separate"/>
            </w:r>
            <w:r w:rsidR="00D4233A" w:rsidRPr="00007A67">
              <w:rPr>
                <w:rFonts w:ascii="Arial" w:hAnsi="Arial" w:cs="Arial"/>
                <w:u w:val="single"/>
              </w:rPr>
              <w:t> </w:t>
            </w:r>
            <w:r w:rsidR="00D4233A" w:rsidRPr="00007A67">
              <w:rPr>
                <w:rFonts w:ascii="Arial" w:hAnsi="Arial" w:cs="Arial"/>
                <w:u w:val="single"/>
              </w:rPr>
              <w:t> </w:t>
            </w:r>
            <w:r w:rsidR="00D4233A" w:rsidRPr="00007A67">
              <w:rPr>
                <w:rFonts w:ascii="Arial" w:hAnsi="Arial" w:cs="Arial"/>
                <w:u w:val="single"/>
              </w:rPr>
              <w:t> </w:t>
            </w:r>
            <w:r w:rsidR="00D4233A" w:rsidRPr="00007A67">
              <w:rPr>
                <w:rFonts w:ascii="Arial" w:hAnsi="Arial" w:cs="Arial"/>
                <w:u w:val="single"/>
              </w:rPr>
              <w:t> </w:t>
            </w:r>
            <w:r w:rsidR="00D4233A" w:rsidRPr="00007A67">
              <w:rPr>
                <w:rFonts w:ascii="Arial" w:hAnsi="Arial" w:cs="Arial"/>
                <w:u w:val="single"/>
              </w:rPr>
              <w:t> </w:t>
            </w:r>
            <w:r w:rsidR="00D4233A" w:rsidRPr="00007A67">
              <w:rPr>
                <w:rFonts w:ascii="Arial" w:hAnsi="Arial" w:cs="Arial"/>
                <w:u w:val="single"/>
              </w:rPr>
              <w:fldChar w:fldCharType="end"/>
            </w:r>
          </w:p>
          <w:p w14:paraId="29E9E278" w14:textId="2D51CEC9" w:rsidR="00E07CE6" w:rsidRPr="00E07CE6" w:rsidRDefault="00E07CE6" w:rsidP="00E07CE6">
            <w:pPr>
              <w:pStyle w:val="TableContents"/>
              <w:spacing w:line="260" w:lineRule="exact"/>
              <w:rPr>
                <w:rFonts w:ascii="Arial" w:hAnsi="Arial" w:cs="Arial"/>
                <w:highlight w:val="yellow"/>
              </w:rPr>
            </w:pPr>
          </w:p>
        </w:tc>
      </w:tr>
      <w:tr w:rsidR="00E742F0" w:rsidRPr="00DB2FEE" w14:paraId="56EC995D" w14:textId="77777777" w:rsidTr="001F3BB5"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1FF515" w14:textId="77777777" w:rsidR="00E742F0" w:rsidRPr="003263CB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3263CB">
              <w:rPr>
                <w:rFonts w:ascii="Arial" w:hAnsi="Arial" w:cs="Arial"/>
                <w:b/>
                <w:bCs/>
                <w:szCs w:val="20"/>
              </w:rPr>
              <w:t>Datum začetka in končanja posla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E6EB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E742F0" w:rsidRPr="002E2682" w14:paraId="78E29F4B" w14:textId="77777777" w:rsidTr="001F3BB5"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C47660" w14:textId="04B7CBF0" w:rsidR="00E742F0" w:rsidRPr="00DB2FEE" w:rsidRDefault="00E742F0" w:rsidP="00212698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Kontaktna oseba pri naročniku referenčnega posla, </w:t>
            </w:r>
            <w:r w:rsidR="00212698">
              <w:rPr>
                <w:rFonts w:ascii="Arial" w:hAnsi="Arial" w:cs="Arial"/>
                <w:b/>
                <w:bCs/>
                <w:szCs w:val="20"/>
              </w:rPr>
              <w:t xml:space="preserve">pri kateri se lahko </w:t>
            </w:r>
            <w:r w:rsidRPr="00DB2FEE">
              <w:rPr>
                <w:rFonts w:ascii="Arial" w:hAnsi="Arial" w:cs="Arial"/>
                <w:b/>
                <w:bCs/>
                <w:szCs w:val="20"/>
              </w:rPr>
              <w:t>referenc</w:t>
            </w:r>
            <w:r w:rsidR="00212698">
              <w:rPr>
                <w:rFonts w:ascii="Arial" w:hAnsi="Arial" w:cs="Arial"/>
                <w:b/>
                <w:bCs/>
                <w:szCs w:val="20"/>
              </w:rPr>
              <w:t>a preveri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28CE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szCs w:val="20"/>
              </w:rPr>
              <w:t xml:space="preserve">Ime in priimek: </w:t>
            </w: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  <w:p w14:paraId="257017D7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szCs w:val="20"/>
              </w:rPr>
              <w:t xml:space="preserve">E-pošta: </w:t>
            </w: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  <w:p w14:paraId="584F6500" w14:textId="77777777" w:rsidR="00E742F0" w:rsidRPr="002E2682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szCs w:val="20"/>
              </w:rPr>
              <w:t xml:space="preserve">Telefon: </w:t>
            </w: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</w:tbl>
    <w:p w14:paraId="2905E879" w14:textId="77777777" w:rsidR="00836C49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14:paraId="62B436E8" w14:textId="176C072C" w:rsidR="00836C49" w:rsidRDefault="00DB2FEE" w:rsidP="008E2D7A">
      <w:pPr>
        <w:widowControl/>
        <w:suppressAutoHyphens w:val="0"/>
        <w:autoSpaceDE w:val="0"/>
        <w:autoSpaceDN w:val="0"/>
        <w:adjustRightInd w:val="0"/>
        <w:spacing w:line="260" w:lineRule="exact"/>
        <w:jc w:val="both"/>
        <w:rPr>
          <w:rFonts w:ascii="Arial" w:eastAsia="Times New Roman" w:hAnsi="Arial" w:cs="Arial"/>
          <w:color w:val="000000"/>
          <w:kern w:val="0"/>
          <w:szCs w:val="20"/>
        </w:rPr>
      </w:pPr>
      <w:r>
        <w:rPr>
          <w:rFonts w:ascii="Arial" w:eastAsia="Times New Roman" w:hAnsi="Arial" w:cs="Arial"/>
          <w:color w:val="000000"/>
          <w:kern w:val="0"/>
          <w:szCs w:val="20"/>
        </w:rPr>
        <w:t>I</w:t>
      </w:r>
      <w:r w:rsidR="00836C49" w:rsidRPr="009A3814">
        <w:rPr>
          <w:rFonts w:ascii="Arial" w:eastAsia="Times New Roman" w:hAnsi="Arial" w:cs="Arial"/>
          <w:color w:val="000000"/>
          <w:kern w:val="0"/>
          <w:szCs w:val="20"/>
        </w:rPr>
        <w:t xml:space="preserve">zjavljamo, da </w:t>
      </w:r>
      <w:r w:rsidR="004333CC">
        <w:rPr>
          <w:rFonts w:ascii="Arial" w:eastAsia="Times New Roman" w:hAnsi="Arial" w:cs="Arial"/>
          <w:color w:val="000000"/>
          <w:kern w:val="0"/>
          <w:szCs w:val="20"/>
        </w:rPr>
        <w:t xml:space="preserve">je </w:t>
      </w:r>
      <w:r w:rsidR="000C4F5C">
        <w:rPr>
          <w:rFonts w:ascii="Arial" w:eastAsia="Times New Roman" w:hAnsi="Arial" w:cs="Arial"/>
          <w:color w:val="000000"/>
          <w:kern w:val="0"/>
          <w:szCs w:val="20"/>
        </w:rPr>
        <w:t>zgoraj na</w:t>
      </w:r>
      <w:r w:rsidR="004333CC">
        <w:rPr>
          <w:rFonts w:ascii="Arial" w:eastAsia="Times New Roman" w:hAnsi="Arial" w:cs="Arial"/>
          <w:color w:val="000000"/>
          <w:kern w:val="0"/>
          <w:szCs w:val="20"/>
        </w:rPr>
        <w:t>veden</w:t>
      </w:r>
      <w:r w:rsidR="000C4F5C">
        <w:rPr>
          <w:rFonts w:ascii="Arial" w:eastAsia="Times New Roman" w:hAnsi="Arial" w:cs="Arial"/>
          <w:color w:val="000000"/>
          <w:kern w:val="0"/>
          <w:szCs w:val="20"/>
        </w:rPr>
        <w:t xml:space="preserve"> kad</w:t>
      </w:r>
      <w:r w:rsidR="004333CC">
        <w:rPr>
          <w:rFonts w:ascii="Arial" w:eastAsia="Times New Roman" w:hAnsi="Arial" w:cs="Arial"/>
          <w:color w:val="000000"/>
          <w:kern w:val="0"/>
          <w:szCs w:val="20"/>
        </w:rPr>
        <w:t>er</w:t>
      </w:r>
      <w:r w:rsidR="000C4F5C">
        <w:rPr>
          <w:rFonts w:ascii="Arial" w:eastAsia="Times New Roman" w:hAnsi="Arial" w:cs="Arial"/>
          <w:color w:val="000000"/>
          <w:kern w:val="0"/>
          <w:szCs w:val="20"/>
        </w:rPr>
        <w:t xml:space="preserve"> uspešno</w:t>
      </w:r>
      <w:r w:rsidR="00294DEF" w:rsidRPr="00294DEF">
        <w:t xml:space="preserve"> </w:t>
      </w:r>
      <w:r w:rsidR="00294DEF">
        <w:t>(</w:t>
      </w:r>
      <w:r w:rsidR="00294DEF" w:rsidRPr="00294DEF">
        <w:rPr>
          <w:rFonts w:ascii="Arial" w:eastAsia="Times New Roman" w:hAnsi="Arial" w:cs="Arial"/>
          <w:color w:val="000000"/>
          <w:kern w:val="0"/>
          <w:szCs w:val="20"/>
        </w:rPr>
        <w:t xml:space="preserve">to pomeni </w:t>
      </w:r>
      <w:r w:rsidR="00CD03B6" w:rsidRPr="00CD03B6">
        <w:rPr>
          <w:rFonts w:ascii="Arial" w:eastAsia="Times New Roman" w:hAnsi="Arial" w:cs="Arial"/>
          <w:color w:val="000000"/>
          <w:kern w:val="0"/>
          <w:szCs w:val="20"/>
        </w:rPr>
        <w:t>strokovno, kvalitetno, pravočasno, v skladu s standardi in zahtevami naročnika in v skladu z določili pogodbe</w:t>
      </w:r>
      <w:r w:rsidR="00294DEF">
        <w:rPr>
          <w:rFonts w:ascii="Arial" w:eastAsia="Times New Roman" w:hAnsi="Arial" w:cs="Arial"/>
          <w:color w:val="000000"/>
          <w:kern w:val="0"/>
          <w:szCs w:val="20"/>
        </w:rPr>
        <w:t>)</w:t>
      </w:r>
      <w:r w:rsidR="000C4F5C">
        <w:rPr>
          <w:rFonts w:ascii="Arial" w:eastAsia="Times New Roman" w:hAnsi="Arial" w:cs="Arial"/>
          <w:color w:val="000000"/>
          <w:kern w:val="0"/>
          <w:szCs w:val="20"/>
        </w:rPr>
        <w:t xml:space="preserve"> sodeloval pri razvoju informacijske rešitve</w:t>
      </w:r>
      <w:r w:rsidR="004333CC">
        <w:rPr>
          <w:rFonts w:ascii="Arial" w:eastAsia="Times New Roman" w:hAnsi="Arial" w:cs="Arial"/>
          <w:color w:val="000000"/>
          <w:kern w:val="0"/>
          <w:szCs w:val="20"/>
        </w:rPr>
        <w:t xml:space="preserve"> navedenega referenčnega posla</w:t>
      </w:r>
      <w:r w:rsidR="00836C49" w:rsidRPr="009A3814">
        <w:rPr>
          <w:rFonts w:ascii="Arial" w:eastAsia="Times New Roman" w:hAnsi="Arial" w:cs="Arial"/>
          <w:color w:val="000000"/>
          <w:kern w:val="0"/>
          <w:szCs w:val="20"/>
        </w:rPr>
        <w:t>.</w:t>
      </w:r>
    </w:p>
    <w:p w14:paraId="36AB5107" w14:textId="77777777" w:rsidR="0054462E" w:rsidRPr="002E2682" w:rsidRDefault="0054462E" w:rsidP="00A90C2D">
      <w:pPr>
        <w:widowControl/>
        <w:suppressAutoHyphens w:val="0"/>
        <w:autoSpaceDE w:val="0"/>
        <w:autoSpaceDN w:val="0"/>
        <w:adjustRightInd w:val="0"/>
        <w:spacing w:line="260" w:lineRule="exact"/>
        <w:jc w:val="both"/>
        <w:rPr>
          <w:rFonts w:ascii="Arial" w:eastAsia="Times New Roman" w:hAnsi="Arial" w:cs="Arial"/>
          <w:color w:val="000000"/>
          <w:kern w:val="0"/>
          <w:szCs w:val="20"/>
        </w:rPr>
      </w:pPr>
    </w:p>
    <w:p w14:paraId="65503EDA" w14:textId="77777777" w:rsidR="0054462E" w:rsidRPr="00DB14B3" w:rsidRDefault="0054462E" w:rsidP="0054462E">
      <w:pPr>
        <w:spacing w:line="260" w:lineRule="exact"/>
        <w:jc w:val="both"/>
        <w:rPr>
          <w:rFonts w:ascii="Arial" w:hAnsi="Arial" w:cs="Arial"/>
          <w:szCs w:val="20"/>
        </w:rPr>
      </w:pPr>
      <w:r w:rsidRPr="00DB14B3">
        <w:rPr>
          <w:rFonts w:ascii="Arial" w:hAnsi="Arial" w:cs="Arial"/>
          <w:szCs w:val="20"/>
        </w:rPr>
        <w:t xml:space="preserve">V/na </w:t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  <w:r w:rsidRPr="00DB14B3">
        <w:rPr>
          <w:rFonts w:ascii="Arial" w:hAnsi="Arial" w:cs="Arial"/>
          <w:szCs w:val="20"/>
        </w:rPr>
        <w:t xml:space="preserve">, dne </w:t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</w:p>
    <w:p w14:paraId="52880BB5" w14:textId="678B414E" w:rsidR="002C738D" w:rsidRDefault="00212698" w:rsidP="009A3814">
      <w:pPr>
        <w:spacing w:line="260" w:lineRule="exact"/>
        <w:ind w:left="4395"/>
        <w:jc w:val="both"/>
        <w:rPr>
          <w:rFonts w:ascii="Arial" w:hAnsi="Arial" w:cs="Arial"/>
          <w:szCs w:val="20"/>
        </w:rPr>
      </w:pPr>
      <w:r w:rsidRPr="007545BB">
        <w:rPr>
          <w:rFonts w:ascii="Arial" w:hAnsi="Arial" w:cs="Arial"/>
          <w:szCs w:val="20"/>
        </w:rPr>
        <w:t>Odgovorna oseba naročnika referenčnega posla oz. potrjevalec reference</w:t>
      </w:r>
      <w:r w:rsidRPr="007545BB">
        <w:t xml:space="preserve"> (</w:t>
      </w:r>
      <w:r w:rsidRPr="002C738D">
        <w:rPr>
          <w:rFonts w:ascii="Arial" w:hAnsi="Arial" w:cs="Arial"/>
          <w:szCs w:val="20"/>
        </w:rPr>
        <w:t>elektronski podpis ali podpis in žig</w:t>
      </w:r>
      <w:r>
        <w:rPr>
          <w:rFonts w:ascii="Arial" w:hAnsi="Arial" w:cs="Arial"/>
          <w:szCs w:val="20"/>
        </w:rPr>
        <w:t>)</w:t>
      </w:r>
      <w:r w:rsidR="0054462E" w:rsidRPr="00DB14B3">
        <w:rPr>
          <w:rFonts w:ascii="Arial" w:hAnsi="Arial" w:cs="Arial"/>
          <w:szCs w:val="20"/>
        </w:rPr>
        <w:t>:</w:t>
      </w:r>
    </w:p>
    <w:p w14:paraId="613B7137" w14:textId="440F8678" w:rsidR="006A71AC" w:rsidRPr="00212698" w:rsidRDefault="0054462E" w:rsidP="00212698">
      <w:pPr>
        <w:spacing w:line="260" w:lineRule="exact"/>
        <w:ind w:left="4395"/>
        <w:jc w:val="both"/>
        <w:rPr>
          <w:rFonts w:ascii="Arial" w:hAnsi="Arial" w:cs="Arial"/>
          <w:szCs w:val="20"/>
        </w:rPr>
      </w:pPr>
      <w:r w:rsidRPr="009A3814">
        <w:rPr>
          <w:rFonts w:ascii="Arial" w:hAnsi="Arial" w:cs="Arial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9A3814">
        <w:rPr>
          <w:rFonts w:ascii="Arial" w:hAnsi="Arial" w:cs="Arial"/>
          <w:szCs w:val="20"/>
        </w:rPr>
        <w:instrText xml:space="preserve"> FORMTEXT </w:instrText>
      </w:r>
      <w:r w:rsidRPr="009A3814">
        <w:rPr>
          <w:rFonts w:ascii="Arial" w:hAnsi="Arial" w:cs="Arial"/>
          <w:szCs w:val="20"/>
        </w:rPr>
      </w:r>
      <w:r w:rsidRPr="009A3814">
        <w:rPr>
          <w:rFonts w:ascii="Arial" w:hAnsi="Arial" w:cs="Arial"/>
          <w:szCs w:val="20"/>
        </w:rPr>
        <w:fldChar w:fldCharType="separate"/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fldChar w:fldCharType="end"/>
      </w:r>
    </w:p>
    <w:sectPr w:rsidR="006A71AC" w:rsidRPr="00212698" w:rsidSect="00C66003">
      <w:headerReference w:type="default" r:id="rId8"/>
      <w:footerReference w:type="default" r:id="rId9"/>
      <w:headerReference w:type="first" r:id="rId10"/>
      <w:footnotePr>
        <w:pos w:val="beneathText"/>
      </w:footnotePr>
      <w:pgSz w:w="11905" w:h="16837"/>
      <w:pgMar w:top="1418" w:right="1134" w:bottom="1276" w:left="1134" w:header="851" w:footer="69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AFC8E4" w14:textId="77777777" w:rsidR="006620B6" w:rsidRDefault="006620B6">
      <w:r>
        <w:separator/>
      </w:r>
    </w:p>
  </w:endnote>
  <w:endnote w:type="continuationSeparator" w:id="0">
    <w:p w14:paraId="19F6CED0" w14:textId="77777777" w:rsidR="006620B6" w:rsidRDefault="00662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6620B6" w:rsidRPr="00FF674A" w14:paraId="41EA075B" w14:textId="77777777">
      <w:tc>
        <w:tcPr>
          <w:tcW w:w="9639" w:type="dxa"/>
          <w:tcBorders>
            <w:top w:val="single" w:sz="1" w:space="0" w:color="000000"/>
          </w:tcBorders>
        </w:tcPr>
        <w:p w14:paraId="41F728EE" w14:textId="4E8648AE" w:rsidR="006620B6" w:rsidRPr="00FF674A" w:rsidRDefault="006620B6" w:rsidP="00711C68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B75AA5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B75AA5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4A29002E" w14:textId="77777777" w:rsidR="006620B6" w:rsidRDefault="006620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133EF1" w14:textId="77777777" w:rsidR="006620B6" w:rsidRDefault="006620B6">
      <w:r>
        <w:separator/>
      </w:r>
    </w:p>
  </w:footnote>
  <w:footnote w:type="continuationSeparator" w:id="0">
    <w:p w14:paraId="7103D067" w14:textId="77777777" w:rsidR="006620B6" w:rsidRDefault="006620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5D130" w14:textId="26D7C44B" w:rsidR="006620B6" w:rsidRPr="007E5A8D" w:rsidRDefault="00B75AA5" w:rsidP="00011EEE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</w:rPr>
    </w:pPr>
    <w:r w:rsidRPr="00B75AA5">
      <w:rPr>
        <w:rFonts w:ascii="Arial" w:hAnsi="Arial" w:cs="Arial"/>
        <w:sz w:val="16"/>
        <w:szCs w:val="16"/>
      </w:rPr>
      <w:drawing>
        <wp:anchor distT="0" distB="0" distL="114300" distR="114300" simplePos="0" relativeHeight="251660288" behindDoc="0" locked="0" layoutInCell="1" allowOverlap="1" wp14:anchorId="3562E6A8" wp14:editId="3FC4744D">
          <wp:simplePos x="0" y="0"/>
          <wp:positionH relativeFrom="column">
            <wp:posOffset>3048000</wp:posOffset>
          </wp:positionH>
          <wp:positionV relativeFrom="paragraph">
            <wp:posOffset>-400050</wp:posOffset>
          </wp:positionV>
          <wp:extent cx="1409700" cy="398145"/>
          <wp:effectExtent l="0" t="0" r="0" b="1905"/>
          <wp:wrapNone/>
          <wp:docPr id="3" name="Slika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398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B75AA5">
      <w:rPr>
        <w:rFonts w:ascii="Arial" w:hAnsi="Arial" w:cs="Arial"/>
        <w:sz w:val="16"/>
        <w:szCs w:val="16"/>
      </w:rPr>
      <w:drawing>
        <wp:anchor distT="0" distB="0" distL="114300" distR="114300" simplePos="0" relativeHeight="251659264" behindDoc="0" locked="0" layoutInCell="1" allowOverlap="1" wp14:anchorId="30B2B6DB" wp14:editId="763E307E">
          <wp:simplePos x="0" y="0"/>
          <wp:positionH relativeFrom="column">
            <wp:posOffset>1114425</wp:posOffset>
          </wp:positionH>
          <wp:positionV relativeFrom="paragraph">
            <wp:posOffset>-363855</wp:posOffset>
          </wp:positionV>
          <wp:extent cx="1891665" cy="361950"/>
          <wp:effectExtent l="0" t="0" r="0" b="0"/>
          <wp:wrapNone/>
          <wp:docPr id="2" name="Slika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166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620B6">
      <w:rPr>
        <w:rFonts w:ascii="Arial" w:hAnsi="Arial" w:cs="Arial"/>
        <w:sz w:val="16"/>
        <w:szCs w:val="16"/>
      </w:rPr>
      <w:t>Obrazec P-10</w:t>
    </w:r>
    <w:r w:rsidR="006620B6">
      <w:rPr>
        <w:rFonts w:ascii="Arial" w:hAnsi="Arial" w:cs="Arial"/>
        <w:sz w:val="16"/>
        <w:szCs w:val="16"/>
      </w:rPr>
      <w:tab/>
    </w:r>
    <w:r w:rsidR="006620B6">
      <w:rPr>
        <w:rFonts w:ascii="Arial" w:hAnsi="Arial" w:cs="Arial"/>
        <w:sz w:val="16"/>
        <w:szCs w:val="16"/>
      </w:rPr>
      <w:tab/>
    </w:r>
    <w:r w:rsidR="006620B6">
      <w:rPr>
        <w:rFonts w:ascii="Arial" w:hAnsi="Arial" w:cs="Arial"/>
        <w:sz w:val="16"/>
        <w:szCs w:val="16"/>
      </w:rPr>
      <w:tab/>
    </w:r>
    <w:r w:rsidR="006620B6">
      <w:rPr>
        <w:rFonts w:ascii="Arial" w:hAnsi="Arial" w:cs="Arial"/>
        <w:sz w:val="16"/>
        <w:szCs w:val="16"/>
      </w:rPr>
      <w:tab/>
    </w:r>
    <w:r w:rsidR="006620B6">
      <w:rPr>
        <w:rFonts w:ascii="Arial" w:hAnsi="Arial" w:cs="Arial"/>
        <w:sz w:val="16"/>
        <w:szCs w:val="16"/>
      </w:rPr>
      <w:tab/>
    </w:r>
    <w:r w:rsidR="006620B6">
      <w:rPr>
        <w:rFonts w:ascii="Arial" w:hAnsi="Arial" w:cs="Arial"/>
        <w:sz w:val="16"/>
        <w:szCs w:val="16"/>
      </w:rPr>
      <w:tab/>
    </w:r>
    <w:r w:rsidR="006620B6">
      <w:rPr>
        <w:rFonts w:ascii="Arial" w:hAnsi="Arial" w:cs="Arial"/>
        <w:sz w:val="16"/>
        <w:szCs w:val="16"/>
      </w:rPr>
      <w:tab/>
    </w:r>
    <w:r w:rsidR="006620B6">
      <w:rPr>
        <w:rFonts w:ascii="Arial" w:hAnsi="Arial" w:cs="Arial"/>
        <w:sz w:val="16"/>
        <w:szCs w:val="16"/>
      </w:rPr>
      <w:tab/>
    </w:r>
    <w:r w:rsidR="006620B6">
      <w:rPr>
        <w:rFonts w:ascii="Arial" w:hAnsi="Arial" w:cs="Arial"/>
        <w:sz w:val="16"/>
        <w:szCs w:val="16"/>
      </w:rPr>
      <w:tab/>
    </w:r>
    <w:r w:rsidR="006620B6">
      <w:rPr>
        <w:rFonts w:ascii="Arial" w:hAnsi="Arial" w:cs="Arial"/>
        <w:sz w:val="16"/>
        <w:szCs w:val="16"/>
      </w:rPr>
      <w:tab/>
      <w:t>Referenca kadra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25F3B8" w14:textId="77777777" w:rsidR="006620B6" w:rsidRPr="007E5A8D" w:rsidRDefault="006620B6" w:rsidP="009B0C92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139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</w:t>
    </w:r>
    <w:r w:rsidRPr="007E5A8D">
      <w:rPr>
        <w:rFonts w:ascii="Arial" w:hAnsi="Arial" w:cs="Arial"/>
        <w:sz w:val="16"/>
        <w:szCs w:val="16"/>
      </w:rPr>
      <w:t>Prijava</w:t>
    </w:r>
  </w:p>
  <w:p w14:paraId="4E03CE35" w14:textId="77777777" w:rsidR="006620B6" w:rsidRDefault="006620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144472F"/>
    <w:multiLevelType w:val="hybridMultilevel"/>
    <w:tmpl w:val="2E700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4E7750"/>
    <w:multiLevelType w:val="hybridMultilevel"/>
    <w:tmpl w:val="126C2E5E"/>
    <w:lvl w:ilvl="0" w:tplc="A54CF650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C3695"/>
    <w:multiLevelType w:val="hybridMultilevel"/>
    <w:tmpl w:val="53100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734E9B"/>
    <w:multiLevelType w:val="hybridMultilevel"/>
    <w:tmpl w:val="A1CEF8FA"/>
    <w:lvl w:ilvl="0" w:tplc="30C43A1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954FC5"/>
    <w:multiLevelType w:val="hybridMultilevel"/>
    <w:tmpl w:val="E74E252E"/>
    <w:lvl w:ilvl="0" w:tplc="8ADECA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3C3041"/>
    <w:multiLevelType w:val="hybridMultilevel"/>
    <w:tmpl w:val="F8A0CB1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852175"/>
    <w:multiLevelType w:val="hybridMultilevel"/>
    <w:tmpl w:val="EE9ED7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60876F3"/>
    <w:multiLevelType w:val="hybridMultilevel"/>
    <w:tmpl w:val="63D4284A"/>
    <w:lvl w:ilvl="0" w:tplc="29589BB8">
      <w:start w:val="1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F003D9"/>
    <w:multiLevelType w:val="hybridMultilevel"/>
    <w:tmpl w:val="A1501A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260EA5"/>
    <w:multiLevelType w:val="hybridMultilevel"/>
    <w:tmpl w:val="31E800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AD3E0D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1" w15:restartNumberingAfterBreak="0">
    <w:nsid w:val="295A2406"/>
    <w:multiLevelType w:val="hybridMultilevel"/>
    <w:tmpl w:val="5640447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298E566F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1B04BAC"/>
    <w:multiLevelType w:val="hybridMultilevel"/>
    <w:tmpl w:val="85F237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C24BE8"/>
    <w:multiLevelType w:val="hybridMultilevel"/>
    <w:tmpl w:val="782C9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3B3FA7"/>
    <w:multiLevelType w:val="hybridMultilevel"/>
    <w:tmpl w:val="52C6EAD8"/>
    <w:lvl w:ilvl="0" w:tplc="FC78115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400C49"/>
    <w:multiLevelType w:val="hybridMultilevel"/>
    <w:tmpl w:val="F4040050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584F04C9"/>
    <w:multiLevelType w:val="hybridMultilevel"/>
    <w:tmpl w:val="D77667B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323D2B"/>
    <w:multiLevelType w:val="hybridMultilevel"/>
    <w:tmpl w:val="09600A4A"/>
    <w:lvl w:ilvl="0" w:tplc="24AE81D4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644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2D2209"/>
    <w:multiLevelType w:val="hybridMultilevel"/>
    <w:tmpl w:val="C96E2AC0"/>
    <w:lvl w:ilvl="0" w:tplc="FCFE67B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A25E2A"/>
    <w:multiLevelType w:val="hybridMultilevel"/>
    <w:tmpl w:val="EE7252D4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F517A"/>
    <w:multiLevelType w:val="hybridMultilevel"/>
    <w:tmpl w:val="2BC4731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B5AA5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5F80555"/>
    <w:multiLevelType w:val="hybridMultilevel"/>
    <w:tmpl w:val="740081F6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38"/>
  </w:num>
  <w:num w:numId="8">
    <w:abstractNumId w:val="20"/>
  </w:num>
  <w:num w:numId="9">
    <w:abstractNumId w:val="19"/>
  </w:num>
  <w:num w:numId="10">
    <w:abstractNumId w:val="31"/>
  </w:num>
  <w:num w:numId="11">
    <w:abstractNumId w:val="36"/>
  </w:num>
  <w:num w:numId="12">
    <w:abstractNumId w:val="21"/>
  </w:num>
  <w:num w:numId="13">
    <w:abstractNumId w:val="26"/>
  </w:num>
  <w:num w:numId="14">
    <w:abstractNumId w:val="16"/>
  </w:num>
  <w:num w:numId="15">
    <w:abstractNumId w:val="13"/>
  </w:num>
  <w:num w:numId="16">
    <w:abstractNumId w:val="15"/>
  </w:num>
  <w:num w:numId="17">
    <w:abstractNumId w:val="14"/>
  </w:num>
  <w:num w:numId="18">
    <w:abstractNumId w:val="10"/>
  </w:num>
  <w:num w:numId="19">
    <w:abstractNumId w:val="28"/>
  </w:num>
  <w:num w:numId="20">
    <w:abstractNumId w:val="6"/>
  </w:num>
  <w:num w:numId="21">
    <w:abstractNumId w:val="34"/>
  </w:num>
  <w:num w:numId="22">
    <w:abstractNumId w:val="24"/>
  </w:num>
  <w:num w:numId="23">
    <w:abstractNumId w:val="25"/>
  </w:num>
  <w:num w:numId="24">
    <w:abstractNumId w:val="11"/>
  </w:num>
  <w:num w:numId="25">
    <w:abstractNumId w:val="32"/>
  </w:num>
  <w:num w:numId="26">
    <w:abstractNumId w:val="8"/>
  </w:num>
  <w:num w:numId="27">
    <w:abstractNumId w:val="30"/>
  </w:num>
  <w:num w:numId="28">
    <w:abstractNumId w:val="7"/>
  </w:num>
  <w:num w:numId="29">
    <w:abstractNumId w:val="35"/>
  </w:num>
  <w:num w:numId="30">
    <w:abstractNumId w:val="23"/>
  </w:num>
  <w:num w:numId="31">
    <w:abstractNumId w:val="33"/>
  </w:num>
  <w:num w:numId="32">
    <w:abstractNumId w:val="9"/>
  </w:num>
  <w:num w:numId="33">
    <w:abstractNumId w:val="12"/>
  </w:num>
  <w:num w:numId="34">
    <w:abstractNumId w:val="37"/>
  </w:num>
  <w:num w:numId="35">
    <w:abstractNumId w:val="27"/>
  </w:num>
  <w:num w:numId="36">
    <w:abstractNumId w:val="29"/>
  </w:num>
  <w:num w:numId="37">
    <w:abstractNumId w:val="22"/>
  </w:num>
  <w:num w:numId="38">
    <w:abstractNumId w:val="17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1401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3D1"/>
    <w:rsid w:val="00003A9C"/>
    <w:rsid w:val="00007A67"/>
    <w:rsid w:val="000109C5"/>
    <w:rsid w:val="00011EEE"/>
    <w:rsid w:val="00012022"/>
    <w:rsid w:val="00016FC8"/>
    <w:rsid w:val="00017C80"/>
    <w:rsid w:val="00020704"/>
    <w:rsid w:val="00020BBC"/>
    <w:rsid w:val="000244F4"/>
    <w:rsid w:val="00026527"/>
    <w:rsid w:val="00027735"/>
    <w:rsid w:val="00031742"/>
    <w:rsid w:val="00031A40"/>
    <w:rsid w:val="000341DC"/>
    <w:rsid w:val="0003515F"/>
    <w:rsid w:val="000363C0"/>
    <w:rsid w:val="000408B4"/>
    <w:rsid w:val="00040C0B"/>
    <w:rsid w:val="00041AB1"/>
    <w:rsid w:val="00043829"/>
    <w:rsid w:val="0004794E"/>
    <w:rsid w:val="00051A87"/>
    <w:rsid w:val="00053594"/>
    <w:rsid w:val="00053F2F"/>
    <w:rsid w:val="00054BA9"/>
    <w:rsid w:val="0006194D"/>
    <w:rsid w:val="00065B38"/>
    <w:rsid w:val="000666C1"/>
    <w:rsid w:val="00070613"/>
    <w:rsid w:val="00070A4A"/>
    <w:rsid w:val="000718FA"/>
    <w:rsid w:val="00073116"/>
    <w:rsid w:val="00090DDD"/>
    <w:rsid w:val="000910EA"/>
    <w:rsid w:val="000925F9"/>
    <w:rsid w:val="000932C9"/>
    <w:rsid w:val="000A20A8"/>
    <w:rsid w:val="000A2849"/>
    <w:rsid w:val="000B09B2"/>
    <w:rsid w:val="000B45CE"/>
    <w:rsid w:val="000B55A9"/>
    <w:rsid w:val="000C18BF"/>
    <w:rsid w:val="000C3CF8"/>
    <w:rsid w:val="000C4F5C"/>
    <w:rsid w:val="000C5444"/>
    <w:rsid w:val="000C5C16"/>
    <w:rsid w:val="000D1A64"/>
    <w:rsid w:val="000D4F0B"/>
    <w:rsid w:val="000D5731"/>
    <w:rsid w:val="000D6A45"/>
    <w:rsid w:val="000D6B28"/>
    <w:rsid w:val="000E3C4B"/>
    <w:rsid w:val="000E6BD2"/>
    <w:rsid w:val="000F1F62"/>
    <w:rsid w:val="000F39B8"/>
    <w:rsid w:val="000F4806"/>
    <w:rsid w:val="000F64DB"/>
    <w:rsid w:val="0010031F"/>
    <w:rsid w:val="0010629A"/>
    <w:rsid w:val="001079ED"/>
    <w:rsid w:val="00107E25"/>
    <w:rsid w:val="0011057E"/>
    <w:rsid w:val="00113CE6"/>
    <w:rsid w:val="0011415E"/>
    <w:rsid w:val="001142F6"/>
    <w:rsid w:val="001178CA"/>
    <w:rsid w:val="00117F21"/>
    <w:rsid w:val="00124BA6"/>
    <w:rsid w:val="001279D6"/>
    <w:rsid w:val="00130B30"/>
    <w:rsid w:val="00133855"/>
    <w:rsid w:val="00133F79"/>
    <w:rsid w:val="001356B5"/>
    <w:rsid w:val="001360A1"/>
    <w:rsid w:val="00151506"/>
    <w:rsid w:val="00152C0B"/>
    <w:rsid w:val="00155599"/>
    <w:rsid w:val="0015745E"/>
    <w:rsid w:val="00160DC5"/>
    <w:rsid w:val="00162353"/>
    <w:rsid w:val="001633AF"/>
    <w:rsid w:val="00165CFC"/>
    <w:rsid w:val="0017020E"/>
    <w:rsid w:val="00173D8B"/>
    <w:rsid w:val="00174580"/>
    <w:rsid w:val="00177BC1"/>
    <w:rsid w:val="001A2B1E"/>
    <w:rsid w:val="001A4CAC"/>
    <w:rsid w:val="001B217A"/>
    <w:rsid w:val="001B23EC"/>
    <w:rsid w:val="001B5775"/>
    <w:rsid w:val="001B738E"/>
    <w:rsid w:val="001C2BC9"/>
    <w:rsid w:val="001C3CD6"/>
    <w:rsid w:val="001C4310"/>
    <w:rsid w:val="001C5287"/>
    <w:rsid w:val="001C635F"/>
    <w:rsid w:val="001C7C3C"/>
    <w:rsid w:val="001D0BA5"/>
    <w:rsid w:val="001D2E4B"/>
    <w:rsid w:val="001D3034"/>
    <w:rsid w:val="001D4697"/>
    <w:rsid w:val="001D68D2"/>
    <w:rsid w:val="001D6D1F"/>
    <w:rsid w:val="001E39C2"/>
    <w:rsid w:val="001F0A5E"/>
    <w:rsid w:val="001F3BB5"/>
    <w:rsid w:val="002016A9"/>
    <w:rsid w:val="00204B5D"/>
    <w:rsid w:val="00207C52"/>
    <w:rsid w:val="00212698"/>
    <w:rsid w:val="00213D32"/>
    <w:rsid w:val="002140B3"/>
    <w:rsid w:val="00220488"/>
    <w:rsid w:val="002270C2"/>
    <w:rsid w:val="0023594F"/>
    <w:rsid w:val="00247AD8"/>
    <w:rsid w:val="00250092"/>
    <w:rsid w:val="002501E1"/>
    <w:rsid w:val="002624DE"/>
    <w:rsid w:val="00271021"/>
    <w:rsid w:val="00276D96"/>
    <w:rsid w:val="002906C6"/>
    <w:rsid w:val="00294DBE"/>
    <w:rsid w:val="00294DEF"/>
    <w:rsid w:val="00296476"/>
    <w:rsid w:val="00297966"/>
    <w:rsid w:val="002A3BD3"/>
    <w:rsid w:val="002B09BD"/>
    <w:rsid w:val="002B4133"/>
    <w:rsid w:val="002B63E1"/>
    <w:rsid w:val="002C6DAB"/>
    <w:rsid w:val="002C6DD2"/>
    <w:rsid w:val="002C738D"/>
    <w:rsid w:val="002D0FFA"/>
    <w:rsid w:val="002D7A93"/>
    <w:rsid w:val="002E0D73"/>
    <w:rsid w:val="002E1D32"/>
    <w:rsid w:val="002E2682"/>
    <w:rsid w:val="002E519B"/>
    <w:rsid w:val="003012BB"/>
    <w:rsid w:val="003140E5"/>
    <w:rsid w:val="00322588"/>
    <w:rsid w:val="00324366"/>
    <w:rsid w:val="00325FD9"/>
    <w:rsid w:val="003263CB"/>
    <w:rsid w:val="00337E24"/>
    <w:rsid w:val="00341F7B"/>
    <w:rsid w:val="003501AE"/>
    <w:rsid w:val="003510B5"/>
    <w:rsid w:val="0035388C"/>
    <w:rsid w:val="003559B9"/>
    <w:rsid w:val="003618F8"/>
    <w:rsid w:val="00363DB4"/>
    <w:rsid w:val="0036795A"/>
    <w:rsid w:val="003700DB"/>
    <w:rsid w:val="00373176"/>
    <w:rsid w:val="0038257C"/>
    <w:rsid w:val="00384C55"/>
    <w:rsid w:val="003853F0"/>
    <w:rsid w:val="003863B8"/>
    <w:rsid w:val="003A0991"/>
    <w:rsid w:val="003A0F13"/>
    <w:rsid w:val="003A14D2"/>
    <w:rsid w:val="003A30DF"/>
    <w:rsid w:val="003A4751"/>
    <w:rsid w:val="003A64B6"/>
    <w:rsid w:val="003B0070"/>
    <w:rsid w:val="003B651A"/>
    <w:rsid w:val="003B745B"/>
    <w:rsid w:val="003C4CAB"/>
    <w:rsid w:val="003C62B7"/>
    <w:rsid w:val="003D05FD"/>
    <w:rsid w:val="003E1E2F"/>
    <w:rsid w:val="003E3106"/>
    <w:rsid w:val="003F015A"/>
    <w:rsid w:val="003F087F"/>
    <w:rsid w:val="003F7816"/>
    <w:rsid w:val="00402BB5"/>
    <w:rsid w:val="00403644"/>
    <w:rsid w:val="0040746E"/>
    <w:rsid w:val="00407F1E"/>
    <w:rsid w:val="0041244B"/>
    <w:rsid w:val="00413238"/>
    <w:rsid w:val="004136BA"/>
    <w:rsid w:val="004174E6"/>
    <w:rsid w:val="00422623"/>
    <w:rsid w:val="00426ED4"/>
    <w:rsid w:val="00427165"/>
    <w:rsid w:val="00427D15"/>
    <w:rsid w:val="00427F89"/>
    <w:rsid w:val="004303B8"/>
    <w:rsid w:val="004305FE"/>
    <w:rsid w:val="00430B22"/>
    <w:rsid w:val="004333CC"/>
    <w:rsid w:val="00433CAA"/>
    <w:rsid w:val="00435AF2"/>
    <w:rsid w:val="00444FB8"/>
    <w:rsid w:val="00457C65"/>
    <w:rsid w:val="00460234"/>
    <w:rsid w:val="00460A7A"/>
    <w:rsid w:val="0046546B"/>
    <w:rsid w:val="004720DC"/>
    <w:rsid w:val="00473A73"/>
    <w:rsid w:val="004771A0"/>
    <w:rsid w:val="0047728D"/>
    <w:rsid w:val="00480C8D"/>
    <w:rsid w:val="0048125E"/>
    <w:rsid w:val="00481446"/>
    <w:rsid w:val="00487C00"/>
    <w:rsid w:val="00490408"/>
    <w:rsid w:val="00491BC2"/>
    <w:rsid w:val="00496DFE"/>
    <w:rsid w:val="004A319E"/>
    <w:rsid w:val="004A39AF"/>
    <w:rsid w:val="004A3B65"/>
    <w:rsid w:val="004A438A"/>
    <w:rsid w:val="004A5834"/>
    <w:rsid w:val="004B3A9C"/>
    <w:rsid w:val="004B6738"/>
    <w:rsid w:val="004C3CF7"/>
    <w:rsid w:val="004C6F95"/>
    <w:rsid w:val="004D3251"/>
    <w:rsid w:val="004D597A"/>
    <w:rsid w:val="004D67B3"/>
    <w:rsid w:val="004D70FC"/>
    <w:rsid w:val="004E134C"/>
    <w:rsid w:val="004E448A"/>
    <w:rsid w:val="004F0770"/>
    <w:rsid w:val="004F3CFB"/>
    <w:rsid w:val="004F7447"/>
    <w:rsid w:val="00500633"/>
    <w:rsid w:val="005043ED"/>
    <w:rsid w:val="00504797"/>
    <w:rsid w:val="00507025"/>
    <w:rsid w:val="00510CD8"/>
    <w:rsid w:val="0051264D"/>
    <w:rsid w:val="00512A8D"/>
    <w:rsid w:val="005143D2"/>
    <w:rsid w:val="00520108"/>
    <w:rsid w:val="00522248"/>
    <w:rsid w:val="0052348D"/>
    <w:rsid w:val="0052597A"/>
    <w:rsid w:val="0053121B"/>
    <w:rsid w:val="00532C21"/>
    <w:rsid w:val="00535099"/>
    <w:rsid w:val="005408CC"/>
    <w:rsid w:val="00543F70"/>
    <w:rsid w:val="0054413E"/>
    <w:rsid w:val="0054462E"/>
    <w:rsid w:val="00545381"/>
    <w:rsid w:val="005470D3"/>
    <w:rsid w:val="00551942"/>
    <w:rsid w:val="00555709"/>
    <w:rsid w:val="0055723A"/>
    <w:rsid w:val="00557986"/>
    <w:rsid w:val="00561C5D"/>
    <w:rsid w:val="00561FE1"/>
    <w:rsid w:val="005666A9"/>
    <w:rsid w:val="00566E40"/>
    <w:rsid w:val="005713E0"/>
    <w:rsid w:val="00577E0A"/>
    <w:rsid w:val="00581F18"/>
    <w:rsid w:val="00587D1A"/>
    <w:rsid w:val="00587E51"/>
    <w:rsid w:val="005938B9"/>
    <w:rsid w:val="005A17E0"/>
    <w:rsid w:val="005A1CA9"/>
    <w:rsid w:val="005A49D6"/>
    <w:rsid w:val="005A59D6"/>
    <w:rsid w:val="005A76C0"/>
    <w:rsid w:val="005B0EB4"/>
    <w:rsid w:val="005B15A1"/>
    <w:rsid w:val="005B2752"/>
    <w:rsid w:val="005B4BE3"/>
    <w:rsid w:val="005C1D9C"/>
    <w:rsid w:val="005C3587"/>
    <w:rsid w:val="005C3E3E"/>
    <w:rsid w:val="005D1D51"/>
    <w:rsid w:val="005D1FC7"/>
    <w:rsid w:val="005D5BBF"/>
    <w:rsid w:val="005D6705"/>
    <w:rsid w:val="005E4017"/>
    <w:rsid w:val="005E4985"/>
    <w:rsid w:val="005E4AF1"/>
    <w:rsid w:val="005E5591"/>
    <w:rsid w:val="005E6CE0"/>
    <w:rsid w:val="005F1FAF"/>
    <w:rsid w:val="005F6283"/>
    <w:rsid w:val="006030A7"/>
    <w:rsid w:val="006127BD"/>
    <w:rsid w:val="00616078"/>
    <w:rsid w:val="006255FE"/>
    <w:rsid w:val="00626A2E"/>
    <w:rsid w:val="00635A46"/>
    <w:rsid w:val="00642A61"/>
    <w:rsid w:val="006430B8"/>
    <w:rsid w:val="00646222"/>
    <w:rsid w:val="0065004F"/>
    <w:rsid w:val="0065763E"/>
    <w:rsid w:val="00660744"/>
    <w:rsid w:val="006620B6"/>
    <w:rsid w:val="00664D85"/>
    <w:rsid w:val="006703DB"/>
    <w:rsid w:val="00680900"/>
    <w:rsid w:val="00693C31"/>
    <w:rsid w:val="00695442"/>
    <w:rsid w:val="00696570"/>
    <w:rsid w:val="00697015"/>
    <w:rsid w:val="006A0B70"/>
    <w:rsid w:val="006A1DBA"/>
    <w:rsid w:val="006A2C86"/>
    <w:rsid w:val="006A424F"/>
    <w:rsid w:val="006A71AC"/>
    <w:rsid w:val="006B45F1"/>
    <w:rsid w:val="006B6D6C"/>
    <w:rsid w:val="006B755D"/>
    <w:rsid w:val="006C2264"/>
    <w:rsid w:val="006C3D2C"/>
    <w:rsid w:val="006D260C"/>
    <w:rsid w:val="006D4FC8"/>
    <w:rsid w:val="006D50C5"/>
    <w:rsid w:val="006E66D8"/>
    <w:rsid w:val="006F1183"/>
    <w:rsid w:val="006F3365"/>
    <w:rsid w:val="006F7D80"/>
    <w:rsid w:val="00702121"/>
    <w:rsid w:val="00705959"/>
    <w:rsid w:val="00705AE0"/>
    <w:rsid w:val="0070694F"/>
    <w:rsid w:val="00711C68"/>
    <w:rsid w:val="00714A26"/>
    <w:rsid w:val="00715EE1"/>
    <w:rsid w:val="00725E7C"/>
    <w:rsid w:val="00727C7B"/>
    <w:rsid w:val="00727D96"/>
    <w:rsid w:val="007321B8"/>
    <w:rsid w:val="007322BD"/>
    <w:rsid w:val="007355EF"/>
    <w:rsid w:val="0074059D"/>
    <w:rsid w:val="00745164"/>
    <w:rsid w:val="0074630B"/>
    <w:rsid w:val="007506E9"/>
    <w:rsid w:val="00754706"/>
    <w:rsid w:val="0075563D"/>
    <w:rsid w:val="00765946"/>
    <w:rsid w:val="00765FE8"/>
    <w:rsid w:val="007673F2"/>
    <w:rsid w:val="00771BCE"/>
    <w:rsid w:val="007720DA"/>
    <w:rsid w:val="007743F2"/>
    <w:rsid w:val="00775280"/>
    <w:rsid w:val="007779C5"/>
    <w:rsid w:val="00777CB7"/>
    <w:rsid w:val="00786536"/>
    <w:rsid w:val="00795092"/>
    <w:rsid w:val="007962DB"/>
    <w:rsid w:val="00796F83"/>
    <w:rsid w:val="007A3517"/>
    <w:rsid w:val="007B02FB"/>
    <w:rsid w:val="007B0DE4"/>
    <w:rsid w:val="007B2B24"/>
    <w:rsid w:val="007C01D8"/>
    <w:rsid w:val="007D1731"/>
    <w:rsid w:val="007D2312"/>
    <w:rsid w:val="007D36E1"/>
    <w:rsid w:val="007D46E8"/>
    <w:rsid w:val="007D489B"/>
    <w:rsid w:val="007D58C6"/>
    <w:rsid w:val="007D5E9B"/>
    <w:rsid w:val="007D6B7B"/>
    <w:rsid w:val="007E2F9F"/>
    <w:rsid w:val="007E34DF"/>
    <w:rsid w:val="007E406A"/>
    <w:rsid w:val="007E5A8D"/>
    <w:rsid w:val="007E65A4"/>
    <w:rsid w:val="007F511D"/>
    <w:rsid w:val="008001BF"/>
    <w:rsid w:val="00801549"/>
    <w:rsid w:val="008019CD"/>
    <w:rsid w:val="0080252A"/>
    <w:rsid w:val="00802A2D"/>
    <w:rsid w:val="008048CD"/>
    <w:rsid w:val="00805894"/>
    <w:rsid w:val="00811EE7"/>
    <w:rsid w:val="00814606"/>
    <w:rsid w:val="00815FB4"/>
    <w:rsid w:val="0082183C"/>
    <w:rsid w:val="00826E98"/>
    <w:rsid w:val="00827F9E"/>
    <w:rsid w:val="00832C95"/>
    <w:rsid w:val="0083592D"/>
    <w:rsid w:val="00836576"/>
    <w:rsid w:val="00836C49"/>
    <w:rsid w:val="0084364C"/>
    <w:rsid w:val="00844488"/>
    <w:rsid w:val="008476E6"/>
    <w:rsid w:val="00852ED8"/>
    <w:rsid w:val="00855DBC"/>
    <w:rsid w:val="00857072"/>
    <w:rsid w:val="008573D1"/>
    <w:rsid w:val="00857733"/>
    <w:rsid w:val="00857775"/>
    <w:rsid w:val="0086246F"/>
    <w:rsid w:val="00865893"/>
    <w:rsid w:val="00865C79"/>
    <w:rsid w:val="0087165A"/>
    <w:rsid w:val="0087356D"/>
    <w:rsid w:val="00874F88"/>
    <w:rsid w:val="00877548"/>
    <w:rsid w:val="00882056"/>
    <w:rsid w:val="00890399"/>
    <w:rsid w:val="00890CCE"/>
    <w:rsid w:val="00890D3C"/>
    <w:rsid w:val="00893830"/>
    <w:rsid w:val="0089500C"/>
    <w:rsid w:val="00897AE5"/>
    <w:rsid w:val="008A21BE"/>
    <w:rsid w:val="008A3AB2"/>
    <w:rsid w:val="008A40B4"/>
    <w:rsid w:val="008A40DD"/>
    <w:rsid w:val="008A4FE1"/>
    <w:rsid w:val="008A5357"/>
    <w:rsid w:val="008B316E"/>
    <w:rsid w:val="008B36AE"/>
    <w:rsid w:val="008B68B4"/>
    <w:rsid w:val="008C2937"/>
    <w:rsid w:val="008C34D8"/>
    <w:rsid w:val="008D11A8"/>
    <w:rsid w:val="008D3249"/>
    <w:rsid w:val="008D5567"/>
    <w:rsid w:val="008E2D7A"/>
    <w:rsid w:val="008F2876"/>
    <w:rsid w:val="008F351F"/>
    <w:rsid w:val="008F3C8E"/>
    <w:rsid w:val="008F525D"/>
    <w:rsid w:val="008F599E"/>
    <w:rsid w:val="008F5A8A"/>
    <w:rsid w:val="00900407"/>
    <w:rsid w:val="00900581"/>
    <w:rsid w:val="009007CE"/>
    <w:rsid w:val="00907950"/>
    <w:rsid w:val="009111A1"/>
    <w:rsid w:val="0091455D"/>
    <w:rsid w:val="00915580"/>
    <w:rsid w:val="00920130"/>
    <w:rsid w:val="00921B12"/>
    <w:rsid w:val="00921B81"/>
    <w:rsid w:val="00923CEF"/>
    <w:rsid w:val="0092523E"/>
    <w:rsid w:val="009301FE"/>
    <w:rsid w:val="00932901"/>
    <w:rsid w:val="00942E0B"/>
    <w:rsid w:val="00943AA6"/>
    <w:rsid w:val="00944A84"/>
    <w:rsid w:val="00950040"/>
    <w:rsid w:val="00952C6D"/>
    <w:rsid w:val="00962D8F"/>
    <w:rsid w:val="0097193A"/>
    <w:rsid w:val="0097474D"/>
    <w:rsid w:val="00984394"/>
    <w:rsid w:val="00984C28"/>
    <w:rsid w:val="00985600"/>
    <w:rsid w:val="00985A3D"/>
    <w:rsid w:val="0098631D"/>
    <w:rsid w:val="00986B79"/>
    <w:rsid w:val="00992B45"/>
    <w:rsid w:val="00996117"/>
    <w:rsid w:val="00996CD3"/>
    <w:rsid w:val="00997679"/>
    <w:rsid w:val="009A1E56"/>
    <w:rsid w:val="009A3814"/>
    <w:rsid w:val="009B0329"/>
    <w:rsid w:val="009B0C92"/>
    <w:rsid w:val="009B5F54"/>
    <w:rsid w:val="009B6608"/>
    <w:rsid w:val="009B69CB"/>
    <w:rsid w:val="009B7C98"/>
    <w:rsid w:val="009D3270"/>
    <w:rsid w:val="009D4E19"/>
    <w:rsid w:val="009E01A1"/>
    <w:rsid w:val="009E5295"/>
    <w:rsid w:val="009F0D0A"/>
    <w:rsid w:val="009F3791"/>
    <w:rsid w:val="00A01441"/>
    <w:rsid w:val="00A01530"/>
    <w:rsid w:val="00A03BC2"/>
    <w:rsid w:val="00A05966"/>
    <w:rsid w:val="00A144DB"/>
    <w:rsid w:val="00A16F83"/>
    <w:rsid w:val="00A21CD8"/>
    <w:rsid w:val="00A22336"/>
    <w:rsid w:val="00A26047"/>
    <w:rsid w:val="00A30240"/>
    <w:rsid w:val="00A32CCE"/>
    <w:rsid w:val="00A33A33"/>
    <w:rsid w:val="00A33F4E"/>
    <w:rsid w:val="00A353F7"/>
    <w:rsid w:val="00A40997"/>
    <w:rsid w:val="00A517C8"/>
    <w:rsid w:val="00A52A1F"/>
    <w:rsid w:val="00A53339"/>
    <w:rsid w:val="00A6098D"/>
    <w:rsid w:val="00A6564F"/>
    <w:rsid w:val="00A74449"/>
    <w:rsid w:val="00A7523A"/>
    <w:rsid w:val="00A8152B"/>
    <w:rsid w:val="00A90C2D"/>
    <w:rsid w:val="00A91CB6"/>
    <w:rsid w:val="00A924A7"/>
    <w:rsid w:val="00AA6743"/>
    <w:rsid w:val="00AA787F"/>
    <w:rsid w:val="00AB18FD"/>
    <w:rsid w:val="00AB3B7C"/>
    <w:rsid w:val="00AB72E9"/>
    <w:rsid w:val="00AB7604"/>
    <w:rsid w:val="00AC2D1C"/>
    <w:rsid w:val="00AC6B2A"/>
    <w:rsid w:val="00AC7C48"/>
    <w:rsid w:val="00AD3FC2"/>
    <w:rsid w:val="00AE1CEA"/>
    <w:rsid w:val="00AE21C1"/>
    <w:rsid w:val="00AE40FE"/>
    <w:rsid w:val="00AE4EFB"/>
    <w:rsid w:val="00AE6E3E"/>
    <w:rsid w:val="00AF4E60"/>
    <w:rsid w:val="00AF7A39"/>
    <w:rsid w:val="00B00D3C"/>
    <w:rsid w:val="00B04FF6"/>
    <w:rsid w:val="00B0551F"/>
    <w:rsid w:val="00B06501"/>
    <w:rsid w:val="00B16952"/>
    <w:rsid w:val="00B2151A"/>
    <w:rsid w:val="00B33B38"/>
    <w:rsid w:val="00B350F1"/>
    <w:rsid w:val="00B37874"/>
    <w:rsid w:val="00B40ED4"/>
    <w:rsid w:val="00B42700"/>
    <w:rsid w:val="00B4570C"/>
    <w:rsid w:val="00B460B7"/>
    <w:rsid w:val="00B52F4A"/>
    <w:rsid w:val="00B53196"/>
    <w:rsid w:val="00B63846"/>
    <w:rsid w:val="00B664CD"/>
    <w:rsid w:val="00B72E89"/>
    <w:rsid w:val="00B756CE"/>
    <w:rsid w:val="00B75AA5"/>
    <w:rsid w:val="00B80689"/>
    <w:rsid w:val="00B8324F"/>
    <w:rsid w:val="00B84882"/>
    <w:rsid w:val="00B90F9E"/>
    <w:rsid w:val="00B92961"/>
    <w:rsid w:val="00B97FCB"/>
    <w:rsid w:val="00BA0744"/>
    <w:rsid w:val="00BA12F5"/>
    <w:rsid w:val="00BA53CC"/>
    <w:rsid w:val="00BB088D"/>
    <w:rsid w:val="00BB444C"/>
    <w:rsid w:val="00BB70A8"/>
    <w:rsid w:val="00BC2BB1"/>
    <w:rsid w:val="00BC51C4"/>
    <w:rsid w:val="00BD0E95"/>
    <w:rsid w:val="00BD1B09"/>
    <w:rsid w:val="00BD358D"/>
    <w:rsid w:val="00BD4ACD"/>
    <w:rsid w:val="00BD5070"/>
    <w:rsid w:val="00BD5923"/>
    <w:rsid w:val="00BD5FF9"/>
    <w:rsid w:val="00BD7C3F"/>
    <w:rsid w:val="00BE1BCB"/>
    <w:rsid w:val="00BF78FD"/>
    <w:rsid w:val="00C0753C"/>
    <w:rsid w:val="00C14CD5"/>
    <w:rsid w:val="00C152EB"/>
    <w:rsid w:val="00C153ED"/>
    <w:rsid w:val="00C20CAB"/>
    <w:rsid w:val="00C27117"/>
    <w:rsid w:val="00C326A2"/>
    <w:rsid w:val="00C32BA6"/>
    <w:rsid w:val="00C330A4"/>
    <w:rsid w:val="00C35436"/>
    <w:rsid w:val="00C35CC4"/>
    <w:rsid w:val="00C46A81"/>
    <w:rsid w:val="00C51F6E"/>
    <w:rsid w:val="00C52F67"/>
    <w:rsid w:val="00C66003"/>
    <w:rsid w:val="00C700D9"/>
    <w:rsid w:val="00C70EC8"/>
    <w:rsid w:val="00C7212F"/>
    <w:rsid w:val="00C734F6"/>
    <w:rsid w:val="00C75DAD"/>
    <w:rsid w:val="00C810B2"/>
    <w:rsid w:val="00C919F7"/>
    <w:rsid w:val="00C94A05"/>
    <w:rsid w:val="00C95191"/>
    <w:rsid w:val="00C9641B"/>
    <w:rsid w:val="00C9767A"/>
    <w:rsid w:val="00CA017E"/>
    <w:rsid w:val="00CA058A"/>
    <w:rsid w:val="00CA48B7"/>
    <w:rsid w:val="00CA4AD4"/>
    <w:rsid w:val="00CA4F38"/>
    <w:rsid w:val="00CA580B"/>
    <w:rsid w:val="00CA62A6"/>
    <w:rsid w:val="00CA6739"/>
    <w:rsid w:val="00CB0423"/>
    <w:rsid w:val="00CC53D1"/>
    <w:rsid w:val="00CC678A"/>
    <w:rsid w:val="00CD03B6"/>
    <w:rsid w:val="00CE17AC"/>
    <w:rsid w:val="00CE2FDC"/>
    <w:rsid w:val="00CE37C2"/>
    <w:rsid w:val="00CE535A"/>
    <w:rsid w:val="00CE7874"/>
    <w:rsid w:val="00CF10FD"/>
    <w:rsid w:val="00CF2296"/>
    <w:rsid w:val="00CF60A7"/>
    <w:rsid w:val="00D02AFB"/>
    <w:rsid w:val="00D02DA7"/>
    <w:rsid w:val="00D17353"/>
    <w:rsid w:val="00D17590"/>
    <w:rsid w:val="00D17E6C"/>
    <w:rsid w:val="00D22CBF"/>
    <w:rsid w:val="00D231D5"/>
    <w:rsid w:val="00D23A6E"/>
    <w:rsid w:val="00D256D2"/>
    <w:rsid w:val="00D25B5E"/>
    <w:rsid w:val="00D27479"/>
    <w:rsid w:val="00D27D12"/>
    <w:rsid w:val="00D31A15"/>
    <w:rsid w:val="00D31AE1"/>
    <w:rsid w:val="00D33D21"/>
    <w:rsid w:val="00D34075"/>
    <w:rsid w:val="00D352D4"/>
    <w:rsid w:val="00D40DD9"/>
    <w:rsid w:val="00D4233A"/>
    <w:rsid w:val="00D42AD0"/>
    <w:rsid w:val="00D45BD0"/>
    <w:rsid w:val="00D46EF8"/>
    <w:rsid w:val="00D50480"/>
    <w:rsid w:val="00D50CB1"/>
    <w:rsid w:val="00D50E88"/>
    <w:rsid w:val="00D57A60"/>
    <w:rsid w:val="00D63924"/>
    <w:rsid w:val="00D64EB0"/>
    <w:rsid w:val="00D82845"/>
    <w:rsid w:val="00D82FD4"/>
    <w:rsid w:val="00D86E8A"/>
    <w:rsid w:val="00D914C4"/>
    <w:rsid w:val="00D94447"/>
    <w:rsid w:val="00D94B7D"/>
    <w:rsid w:val="00DA55B6"/>
    <w:rsid w:val="00DA5683"/>
    <w:rsid w:val="00DB2FEE"/>
    <w:rsid w:val="00DB3627"/>
    <w:rsid w:val="00DB38EA"/>
    <w:rsid w:val="00DB6FBB"/>
    <w:rsid w:val="00DC04AC"/>
    <w:rsid w:val="00DC0EC0"/>
    <w:rsid w:val="00DC4BFD"/>
    <w:rsid w:val="00DC5839"/>
    <w:rsid w:val="00DC5DF5"/>
    <w:rsid w:val="00DD14AF"/>
    <w:rsid w:val="00DD1856"/>
    <w:rsid w:val="00DD43B5"/>
    <w:rsid w:val="00DD5001"/>
    <w:rsid w:val="00DE28EC"/>
    <w:rsid w:val="00DE33B6"/>
    <w:rsid w:val="00DF234D"/>
    <w:rsid w:val="00DF4735"/>
    <w:rsid w:val="00DF5183"/>
    <w:rsid w:val="00E00D0F"/>
    <w:rsid w:val="00E0326C"/>
    <w:rsid w:val="00E0658D"/>
    <w:rsid w:val="00E073AD"/>
    <w:rsid w:val="00E07CE6"/>
    <w:rsid w:val="00E1072A"/>
    <w:rsid w:val="00E13FCB"/>
    <w:rsid w:val="00E15C40"/>
    <w:rsid w:val="00E32CC3"/>
    <w:rsid w:val="00E378CE"/>
    <w:rsid w:val="00E43F7F"/>
    <w:rsid w:val="00E44A43"/>
    <w:rsid w:val="00E4626F"/>
    <w:rsid w:val="00E50451"/>
    <w:rsid w:val="00E52A8D"/>
    <w:rsid w:val="00E55804"/>
    <w:rsid w:val="00E61468"/>
    <w:rsid w:val="00E62B8B"/>
    <w:rsid w:val="00E656D1"/>
    <w:rsid w:val="00E71C6B"/>
    <w:rsid w:val="00E7225C"/>
    <w:rsid w:val="00E73A98"/>
    <w:rsid w:val="00E742F0"/>
    <w:rsid w:val="00E77723"/>
    <w:rsid w:val="00E80134"/>
    <w:rsid w:val="00E8042B"/>
    <w:rsid w:val="00E82669"/>
    <w:rsid w:val="00E83FFA"/>
    <w:rsid w:val="00E858F4"/>
    <w:rsid w:val="00E862E9"/>
    <w:rsid w:val="00E865F3"/>
    <w:rsid w:val="00E86F1A"/>
    <w:rsid w:val="00E8723D"/>
    <w:rsid w:val="00E9147E"/>
    <w:rsid w:val="00E93463"/>
    <w:rsid w:val="00E948C5"/>
    <w:rsid w:val="00E94EC9"/>
    <w:rsid w:val="00E95342"/>
    <w:rsid w:val="00E96731"/>
    <w:rsid w:val="00E97CD7"/>
    <w:rsid w:val="00EA1134"/>
    <w:rsid w:val="00EA20C8"/>
    <w:rsid w:val="00EA34C2"/>
    <w:rsid w:val="00EA799B"/>
    <w:rsid w:val="00EB2753"/>
    <w:rsid w:val="00EC2EA4"/>
    <w:rsid w:val="00EC2EE6"/>
    <w:rsid w:val="00EC3DAE"/>
    <w:rsid w:val="00ED29B3"/>
    <w:rsid w:val="00EE3D93"/>
    <w:rsid w:val="00EE49E3"/>
    <w:rsid w:val="00EE73EB"/>
    <w:rsid w:val="00EF4311"/>
    <w:rsid w:val="00F018E0"/>
    <w:rsid w:val="00F043EA"/>
    <w:rsid w:val="00F05406"/>
    <w:rsid w:val="00F06E24"/>
    <w:rsid w:val="00F079AC"/>
    <w:rsid w:val="00F11E9D"/>
    <w:rsid w:val="00F16E68"/>
    <w:rsid w:val="00F17100"/>
    <w:rsid w:val="00F23839"/>
    <w:rsid w:val="00F2508F"/>
    <w:rsid w:val="00F27D0B"/>
    <w:rsid w:val="00F30240"/>
    <w:rsid w:val="00F317C1"/>
    <w:rsid w:val="00F32883"/>
    <w:rsid w:val="00F360D1"/>
    <w:rsid w:val="00F41F15"/>
    <w:rsid w:val="00F434AF"/>
    <w:rsid w:val="00F4778B"/>
    <w:rsid w:val="00F51919"/>
    <w:rsid w:val="00F604D8"/>
    <w:rsid w:val="00F60E89"/>
    <w:rsid w:val="00F61B3D"/>
    <w:rsid w:val="00F6364A"/>
    <w:rsid w:val="00F72EA2"/>
    <w:rsid w:val="00F73BE9"/>
    <w:rsid w:val="00F7711B"/>
    <w:rsid w:val="00F81293"/>
    <w:rsid w:val="00F832F8"/>
    <w:rsid w:val="00F8460F"/>
    <w:rsid w:val="00F95398"/>
    <w:rsid w:val="00FB1E54"/>
    <w:rsid w:val="00FB2487"/>
    <w:rsid w:val="00FB4318"/>
    <w:rsid w:val="00FB7C0C"/>
    <w:rsid w:val="00FC1971"/>
    <w:rsid w:val="00FC1C7E"/>
    <w:rsid w:val="00FC403A"/>
    <w:rsid w:val="00FC4921"/>
    <w:rsid w:val="00FC5742"/>
    <w:rsid w:val="00FC596B"/>
    <w:rsid w:val="00FC7EB0"/>
    <w:rsid w:val="00FD5510"/>
    <w:rsid w:val="00FE1034"/>
    <w:rsid w:val="00FE2526"/>
    <w:rsid w:val="00FE2C18"/>
    <w:rsid w:val="00FE374E"/>
    <w:rsid w:val="00FE4625"/>
    <w:rsid w:val="00FF2861"/>
    <w:rsid w:val="00FF31BE"/>
    <w:rsid w:val="00FF5C63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4017"/>
    <o:shapelayout v:ext="edit">
      <o:idmap v:ext="edit" data="1"/>
    </o:shapelayout>
  </w:shapeDefaults>
  <w:decimalSymbol w:val=","/>
  <w:listSeparator w:val=";"/>
  <w14:docId w14:val="2E6F5133"/>
  <w15:docId w15:val="{15AB8A15-A10C-4BA3-9A8A-83343912C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164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745164"/>
    <w:rPr>
      <w:vertAlign w:val="superscript"/>
    </w:rPr>
  </w:style>
  <w:style w:type="character" w:customStyle="1" w:styleId="NumberingSymbols">
    <w:name w:val="Numbering Symbols"/>
    <w:rsid w:val="00745164"/>
  </w:style>
  <w:style w:type="character" w:styleId="FootnoteReference">
    <w:name w:val="footnote reference"/>
    <w:semiHidden/>
    <w:rsid w:val="00745164"/>
    <w:rPr>
      <w:vertAlign w:val="superscript"/>
    </w:rPr>
  </w:style>
  <w:style w:type="character" w:customStyle="1" w:styleId="WW8Num3z0">
    <w:name w:val="WW8Num3z0"/>
    <w:rsid w:val="00745164"/>
    <w:rPr>
      <w:rFonts w:ascii="Symbol" w:hAnsi="Symbol"/>
    </w:rPr>
  </w:style>
  <w:style w:type="character" w:customStyle="1" w:styleId="WW8Num2z0">
    <w:name w:val="WW8Num2z0"/>
    <w:rsid w:val="00745164"/>
  </w:style>
  <w:style w:type="character" w:customStyle="1" w:styleId="WW8Num2z1">
    <w:name w:val="WW8Num2z1"/>
    <w:rsid w:val="00745164"/>
    <w:rPr>
      <w:rFonts w:ascii="Courier New" w:hAnsi="Courier New"/>
    </w:rPr>
  </w:style>
  <w:style w:type="character" w:customStyle="1" w:styleId="WW8Num2z2">
    <w:name w:val="WW8Num2z2"/>
    <w:rsid w:val="00745164"/>
    <w:rPr>
      <w:rFonts w:ascii="Wingdings" w:hAnsi="Wingdings"/>
    </w:rPr>
  </w:style>
  <w:style w:type="character" w:customStyle="1" w:styleId="WW8Num4z0">
    <w:name w:val="WW8Num4z0"/>
    <w:rsid w:val="00745164"/>
    <w:rPr>
      <w:rFonts w:ascii="Symbol" w:hAnsi="Symbol"/>
    </w:rPr>
  </w:style>
  <w:style w:type="character" w:customStyle="1" w:styleId="RTFNum21">
    <w:name w:val="RTF_Num 2 1"/>
    <w:rsid w:val="00745164"/>
  </w:style>
  <w:style w:type="paragraph" w:styleId="BodyText">
    <w:name w:val="Body Text"/>
    <w:basedOn w:val="Normal"/>
    <w:rsid w:val="00745164"/>
    <w:pPr>
      <w:spacing w:after="120"/>
    </w:pPr>
  </w:style>
  <w:style w:type="paragraph" w:customStyle="1" w:styleId="Heading">
    <w:name w:val="Heading"/>
    <w:basedOn w:val="Normal"/>
    <w:next w:val="BodyText"/>
    <w:rsid w:val="00745164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745164"/>
    <w:rPr>
      <w:rFonts w:cs="Tahoma"/>
      <w:sz w:val="24"/>
    </w:rPr>
  </w:style>
  <w:style w:type="paragraph" w:customStyle="1" w:styleId="TableContents">
    <w:name w:val="Table Contents"/>
    <w:basedOn w:val="Normal"/>
    <w:rsid w:val="00745164"/>
    <w:pPr>
      <w:suppressLineNumbers/>
    </w:pPr>
  </w:style>
  <w:style w:type="paragraph" w:customStyle="1" w:styleId="TableHeading">
    <w:name w:val="Table Heading"/>
    <w:basedOn w:val="TableContents"/>
    <w:rsid w:val="00745164"/>
    <w:pPr>
      <w:jc w:val="center"/>
    </w:pPr>
    <w:rPr>
      <w:b/>
      <w:bCs/>
    </w:rPr>
  </w:style>
  <w:style w:type="paragraph" w:styleId="Caption">
    <w:name w:val="caption"/>
    <w:basedOn w:val="Normal"/>
    <w:qFormat/>
    <w:rsid w:val="00745164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745164"/>
  </w:style>
  <w:style w:type="paragraph" w:customStyle="1" w:styleId="Index">
    <w:name w:val="Index"/>
    <w:basedOn w:val="Normal"/>
    <w:rsid w:val="00745164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745164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745164"/>
    <w:pPr>
      <w:autoSpaceDE w:val="0"/>
    </w:pPr>
  </w:style>
  <w:style w:type="paragraph" w:customStyle="1" w:styleId="BodyText1">
    <w:name w:val="Body Text1"/>
    <w:basedOn w:val="Normal"/>
    <w:rsid w:val="00745164"/>
    <w:pPr>
      <w:autoSpaceDE w:val="0"/>
      <w:jc w:val="both"/>
    </w:pPr>
    <w:rPr>
      <w:sz w:val="22"/>
    </w:rPr>
  </w:style>
  <w:style w:type="paragraph" w:styleId="Header">
    <w:name w:val="header"/>
    <w:basedOn w:val="Normal"/>
    <w:link w:val="HeaderChar"/>
    <w:rsid w:val="00745164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745164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sid w:val="00745164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745164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Default">
    <w:name w:val="Default"/>
    <w:rsid w:val="007451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745164"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sid w:val="0074516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semiHidden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val="en-GB" w:eastAsia="ar-SA"/>
    </w:rPr>
  </w:style>
  <w:style w:type="table" w:styleId="TableGrid">
    <w:name w:val="Table Grid"/>
    <w:basedOn w:val="TableNormal"/>
    <w:rsid w:val="007B0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4EFB"/>
    <w:pPr>
      <w:ind w:left="708"/>
    </w:pPr>
  </w:style>
  <w:style w:type="character" w:customStyle="1" w:styleId="HeaderChar">
    <w:name w:val="Header Char"/>
    <w:basedOn w:val="DefaultParagraphFont"/>
    <w:link w:val="Header"/>
    <w:rsid w:val="00C66003"/>
    <w:rPr>
      <w:rFonts w:ascii="Verdana" w:eastAsia="Arial Unicode MS" w:hAnsi="Verdana"/>
      <w:kern w:val="1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66003"/>
    <w:rPr>
      <w:rFonts w:ascii="Verdana" w:eastAsia="Arial Unicode MS" w:hAnsi="Verdana"/>
      <w:kern w:val="1"/>
      <w:szCs w:val="24"/>
    </w:rPr>
  </w:style>
  <w:style w:type="character" w:customStyle="1" w:styleId="TitleChar">
    <w:name w:val="Title Char"/>
    <w:basedOn w:val="DefaultParagraphFont"/>
    <w:link w:val="Title"/>
    <w:rsid w:val="00836C49"/>
    <w:rPr>
      <w:rFonts w:ascii="Verdana" w:eastAsia="Arial Unicode MS" w:hAnsi="Verdana"/>
      <w:b/>
      <w:bCs/>
      <w:kern w:val="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E9693-196E-4424-A42A-9181321A5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PRIJAVA</vt:lpstr>
      <vt:lpstr>PRIJAVA</vt:lpstr>
    </vt:vector>
  </TitlesOfParts>
  <Company>Praetor d.o.o.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creator>PRAETOR</dc:creator>
  <cp:lastModifiedBy>Irena Habinc</cp:lastModifiedBy>
  <cp:revision>38</cp:revision>
  <cp:lastPrinted>2022-11-15T09:34:00Z</cp:lastPrinted>
  <dcterms:created xsi:type="dcterms:W3CDTF">2024-12-23T11:27:00Z</dcterms:created>
  <dcterms:modified xsi:type="dcterms:W3CDTF">2025-07-22T07:09:00Z</dcterms:modified>
</cp:coreProperties>
</file>